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D154B" w14:textId="77777777" w:rsidR="00DC40C0" w:rsidRPr="0020524A" w:rsidRDefault="00DC40C0">
      <w:pPr>
        <w:pStyle w:val="Nadpis1"/>
        <w:tabs>
          <w:tab w:val="left" w:pos="0"/>
        </w:tabs>
        <w:rPr>
          <w:sz w:val="26"/>
          <w:szCs w:val="26"/>
        </w:rPr>
      </w:pPr>
      <w:r w:rsidRPr="0020524A">
        <w:rPr>
          <w:sz w:val="26"/>
          <w:szCs w:val="26"/>
        </w:rPr>
        <w:t>Vzdělávací oblast: Jazyk a jazyková komunikace</w:t>
      </w:r>
    </w:p>
    <w:p w14:paraId="292698B1" w14:textId="77777777" w:rsidR="00DC40C0" w:rsidRPr="0020524A" w:rsidRDefault="00DC40C0">
      <w:pPr>
        <w:rPr>
          <w:b/>
          <w:sz w:val="26"/>
          <w:szCs w:val="26"/>
        </w:rPr>
      </w:pPr>
      <w:r w:rsidRPr="0020524A">
        <w:rPr>
          <w:b/>
          <w:sz w:val="26"/>
          <w:szCs w:val="26"/>
        </w:rPr>
        <w:t xml:space="preserve">Vyučovací předmět: Anglický jazyk </w:t>
      </w:r>
    </w:p>
    <w:p w14:paraId="48BC8BDA" w14:textId="77777777" w:rsidR="00DC40C0" w:rsidRPr="0020524A" w:rsidRDefault="00DC40C0">
      <w:pPr>
        <w:rPr>
          <w:b/>
          <w:sz w:val="26"/>
          <w:szCs w:val="26"/>
        </w:rPr>
      </w:pPr>
      <w:proofErr w:type="gramStart"/>
      <w:r w:rsidRPr="0020524A">
        <w:rPr>
          <w:sz w:val="26"/>
          <w:szCs w:val="26"/>
        </w:rPr>
        <w:t>Ročník :</w:t>
      </w:r>
      <w:proofErr w:type="gramEnd"/>
      <w:r w:rsidRPr="0020524A">
        <w:rPr>
          <w:sz w:val="26"/>
          <w:szCs w:val="26"/>
        </w:rPr>
        <w:t xml:space="preserve"> </w:t>
      </w:r>
      <w:r w:rsidRPr="0020524A">
        <w:rPr>
          <w:b/>
          <w:sz w:val="26"/>
          <w:szCs w:val="26"/>
        </w:rPr>
        <w:t>1.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10"/>
        <w:gridCol w:w="4278"/>
        <w:gridCol w:w="2268"/>
        <w:gridCol w:w="2591"/>
      </w:tblGrid>
      <w:tr w:rsidR="00DC40C0" w:rsidRPr="00071E5D" w14:paraId="5EA461AD" w14:textId="77777777" w:rsidTr="008C5F22">
        <w:trPr>
          <w:tblHeader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E03F7" w14:textId="77777777" w:rsidR="00DC40C0" w:rsidRPr="00071E5D" w:rsidRDefault="00DC40C0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071E5D">
              <w:t>Dílčí výstup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FFABF12" w14:textId="5B42C88A" w:rsidR="00DC40C0" w:rsidRPr="00071E5D" w:rsidRDefault="00DC40C0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071E5D">
              <w:t>Učivo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0F30D" w14:textId="031FDCE5" w:rsidR="00DC40C0" w:rsidRPr="00071E5D" w:rsidRDefault="00DC40C0">
            <w:pPr>
              <w:pStyle w:val="Nadpis2"/>
              <w:tabs>
                <w:tab w:val="left" w:pos="0"/>
              </w:tabs>
              <w:snapToGrid w:val="0"/>
            </w:pPr>
            <w:r w:rsidRPr="00071E5D">
              <w:t>Průřezová témata, mezipředmětové vztahy,</w:t>
            </w:r>
            <w:r w:rsidR="007F0726" w:rsidRPr="00071E5D">
              <w:t xml:space="preserve"> </w:t>
            </w:r>
            <w:r w:rsidRPr="00071E5D">
              <w:t>projekty a kursy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90793" w14:textId="77777777" w:rsidR="00DC40C0" w:rsidRPr="00071E5D" w:rsidRDefault="00DC40C0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071E5D">
              <w:t>Poznámky</w:t>
            </w:r>
          </w:p>
        </w:tc>
      </w:tr>
      <w:tr w:rsidR="005D2FA7" w:rsidRPr="00071E5D" w14:paraId="509BCEA2" w14:textId="77777777" w:rsidTr="008C5F22">
        <w:trPr>
          <w:trHeight w:val="319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40A6E" w14:textId="0627B78F" w:rsidR="005D2FA7" w:rsidRPr="00071E5D" w:rsidRDefault="003F2F28" w:rsidP="005D2FA7">
            <w:pPr>
              <w:pStyle w:val="Zkladntext"/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RECEPCE A PRODUKCE</w:t>
            </w:r>
          </w:p>
        </w:tc>
        <w:tc>
          <w:tcPr>
            <w:tcW w:w="4278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4450FCF8" w14:textId="77777777" w:rsidR="005D2FA7" w:rsidRPr="00001DA4" w:rsidRDefault="005D2FA7">
            <w:pPr>
              <w:snapToGrid w:val="0"/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Tematické okruhy</w:t>
            </w:r>
          </w:p>
          <w:p w14:paraId="72059C38" w14:textId="7F421EB9" w:rsidR="005D2FA7" w:rsidRPr="00071E5D" w:rsidRDefault="005D2FA7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color w:val="000000"/>
                <w:sz w:val="22"/>
                <w:szCs w:val="22"/>
              </w:rPr>
              <w:t>rodina, škol</w:t>
            </w:r>
            <w:r w:rsidR="0035190E" w:rsidRPr="00071E5D">
              <w:rPr>
                <w:color w:val="000000"/>
                <w:sz w:val="22"/>
                <w:szCs w:val="22"/>
              </w:rPr>
              <w:t>ní pomůcky</w:t>
            </w:r>
            <w:r w:rsidR="00820F66" w:rsidRPr="00071E5D">
              <w:rPr>
                <w:color w:val="000000"/>
                <w:sz w:val="22"/>
                <w:szCs w:val="22"/>
              </w:rPr>
              <w:t xml:space="preserve">, jídlo, zvířata, základní barvy, čísla </w:t>
            </w:r>
            <w:proofErr w:type="gramStart"/>
            <w:r w:rsidR="00820F66" w:rsidRPr="00071E5D">
              <w:rPr>
                <w:color w:val="000000"/>
                <w:sz w:val="22"/>
                <w:szCs w:val="22"/>
              </w:rPr>
              <w:t>1</w:t>
            </w:r>
            <w:r w:rsidR="00BF6B8B" w:rsidRPr="00071E5D">
              <w:rPr>
                <w:color w:val="000000"/>
                <w:sz w:val="22"/>
                <w:szCs w:val="22"/>
              </w:rPr>
              <w:t xml:space="preserve"> – 10</w:t>
            </w:r>
            <w:proofErr w:type="gramEnd"/>
            <w:r w:rsidR="00820F66" w:rsidRPr="00071E5D">
              <w:rPr>
                <w:color w:val="000000"/>
                <w:sz w:val="22"/>
                <w:szCs w:val="22"/>
              </w:rPr>
              <w:t>,</w:t>
            </w:r>
            <w:r w:rsidR="00E75979">
              <w:rPr>
                <w:color w:val="000000"/>
                <w:sz w:val="22"/>
                <w:szCs w:val="22"/>
              </w:rPr>
              <w:t xml:space="preserve"> hračky,</w:t>
            </w:r>
            <w:r w:rsidR="00820F66" w:rsidRPr="00071E5D">
              <w:rPr>
                <w:color w:val="000000"/>
                <w:sz w:val="22"/>
                <w:szCs w:val="22"/>
              </w:rPr>
              <w:t xml:space="preserve"> pocity, přídavná jména</w:t>
            </w:r>
          </w:p>
          <w:p w14:paraId="5C470049" w14:textId="77777777" w:rsidR="005D2FA7" w:rsidRPr="00071E5D" w:rsidRDefault="005D2FA7">
            <w:pPr>
              <w:tabs>
                <w:tab w:val="left" w:pos="720"/>
              </w:tabs>
              <w:ind w:left="360"/>
              <w:rPr>
                <w:sz w:val="22"/>
                <w:szCs w:val="22"/>
              </w:rPr>
            </w:pPr>
          </w:p>
          <w:p w14:paraId="2AE2D8BF" w14:textId="77777777" w:rsidR="005D2FA7" w:rsidRPr="00001DA4" w:rsidRDefault="005D2FA7">
            <w:pPr>
              <w:tabs>
                <w:tab w:val="left" w:pos="360"/>
              </w:tabs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Slovní zásoba</w:t>
            </w:r>
          </w:p>
          <w:p w14:paraId="5BA1E443" w14:textId="2C258EEA" w:rsidR="005D2FA7" w:rsidRPr="00071E5D" w:rsidRDefault="005D2FA7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žáci se seznámí se základní slovní zásobou tematických okruhů, pozdravy a rozloučení, představování se,</w:t>
            </w:r>
            <w:r w:rsidR="00A736CE" w:rsidRPr="00071E5D">
              <w:rPr>
                <w:sz w:val="22"/>
                <w:szCs w:val="22"/>
              </w:rPr>
              <w:t xml:space="preserve"> </w:t>
            </w:r>
            <w:r w:rsidRPr="00071E5D">
              <w:rPr>
                <w:sz w:val="22"/>
                <w:szCs w:val="22"/>
              </w:rPr>
              <w:t>základní pokyny učitele</w:t>
            </w:r>
          </w:p>
          <w:p w14:paraId="6CBEC61D" w14:textId="77777777" w:rsidR="005D2FA7" w:rsidRPr="00071E5D" w:rsidRDefault="005D2FA7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6DC33653" w14:textId="77777777" w:rsidR="005D2FA7" w:rsidRPr="00071E5D" w:rsidRDefault="005D2FA7">
            <w:pPr>
              <w:rPr>
                <w:sz w:val="22"/>
                <w:szCs w:val="22"/>
              </w:rPr>
            </w:pPr>
          </w:p>
          <w:p w14:paraId="75080EA7" w14:textId="77777777" w:rsidR="005D2FA7" w:rsidRPr="00001DA4" w:rsidRDefault="005D2FA7">
            <w:pPr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Mluvnice</w:t>
            </w:r>
          </w:p>
          <w:p w14:paraId="51270A4A" w14:textId="77777777" w:rsidR="005D2FA7" w:rsidRPr="00071E5D" w:rsidRDefault="005D2FA7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vyjádření souhlasu a nesouhlasu</w:t>
            </w:r>
          </w:p>
          <w:p w14:paraId="61C288D4" w14:textId="77777777" w:rsidR="005D2FA7" w:rsidRPr="00071E5D" w:rsidRDefault="005D2FA7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vyjádření libosti a nelibosti</w:t>
            </w:r>
          </w:p>
          <w:p w14:paraId="7F0825F2" w14:textId="180D1095" w:rsidR="005D2FA7" w:rsidRPr="00071E5D" w:rsidRDefault="005D2FA7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sloveso být – 1. osoba č.j.</w:t>
            </w:r>
            <w:r w:rsidR="00140FB8" w:rsidRPr="00071E5D">
              <w:rPr>
                <w:sz w:val="22"/>
                <w:szCs w:val="22"/>
              </w:rPr>
              <w:t xml:space="preserve"> </w:t>
            </w:r>
            <w:r w:rsidR="00186C3C">
              <w:rPr>
                <w:sz w:val="22"/>
                <w:szCs w:val="22"/>
              </w:rPr>
              <w:t>a</w:t>
            </w:r>
            <w:r w:rsidR="00140FB8" w:rsidRPr="00071E5D">
              <w:rPr>
                <w:sz w:val="22"/>
                <w:szCs w:val="22"/>
              </w:rPr>
              <w:t xml:space="preserve"> 3. osoba č.j.</w:t>
            </w:r>
          </w:p>
          <w:p w14:paraId="30AE56E1" w14:textId="29C987B0" w:rsidR="00140FB8" w:rsidRPr="00071E5D" w:rsidRDefault="00140FB8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 xml:space="preserve">sloveso mít </w:t>
            </w:r>
            <w:r w:rsidR="00FA3B9F" w:rsidRPr="00071E5D">
              <w:rPr>
                <w:sz w:val="22"/>
                <w:szCs w:val="22"/>
              </w:rPr>
              <w:t>–</w:t>
            </w:r>
            <w:r w:rsidRPr="00071E5D">
              <w:rPr>
                <w:sz w:val="22"/>
                <w:szCs w:val="22"/>
              </w:rPr>
              <w:t xml:space="preserve"> </w:t>
            </w:r>
            <w:r w:rsidR="00FA3B9F" w:rsidRPr="00071E5D">
              <w:rPr>
                <w:sz w:val="22"/>
                <w:szCs w:val="22"/>
              </w:rPr>
              <w:t>1. osoba č.j.</w:t>
            </w:r>
          </w:p>
          <w:p w14:paraId="76A4BB8F" w14:textId="6535064B" w:rsidR="005D2FA7" w:rsidRPr="00071E5D" w:rsidRDefault="00FA3B9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 xml:space="preserve">fráze „I </w:t>
            </w:r>
            <w:proofErr w:type="spellStart"/>
            <w:r w:rsidRPr="00071E5D">
              <w:rPr>
                <w:sz w:val="22"/>
                <w:szCs w:val="22"/>
              </w:rPr>
              <w:t>can</w:t>
            </w:r>
            <w:proofErr w:type="spellEnd"/>
            <w:r w:rsidRPr="00071E5D">
              <w:rPr>
                <w:sz w:val="22"/>
                <w:szCs w:val="22"/>
              </w:rPr>
              <w:t xml:space="preserve"> </w:t>
            </w:r>
            <w:proofErr w:type="spellStart"/>
            <w:r w:rsidRPr="00071E5D">
              <w:rPr>
                <w:sz w:val="22"/>
                <w:szCs w:val="22"/>
              </w:rPr>
              <w:t>see</w:t>
            </w:r>
            <w:proofErr w:type="spellEnd"/>
            <w:r w:rsidRPr="00071E5D">
              <w:rPr>
                <w:sz w:val="22"/>
                <w:szCs w:val="22"/>
              </w:rPr>
              <w:t>“</w:t>
            </w:r>
          </w:p>
          <w:p w14:paraId="28BC4686" w14:textId="77777777" w:rsidR="005D2FA7" w:rsidRPr="00071E5D" w:rsidRDefault="005D2FA7">
            <w:pPr>
              <w:ind w:left="360"/>
              <w:rPr>
                <w:sz w:val="22"/>
                <w:szCs w:val="22"/>
              </w:rPr>
            </w:pPr>
          </w:p>
          <w:p w14:paraId="59EA59F8" w14:textId="77777777" w:rsidR="005D2FA7" w:rsidRPr="00001DA4" w:rsidRDefault="005D2FA7">
            <w:pPr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Zvuková podoba jazyka</w:t>
            </w:r>
          </w:p>
          <w:p w14:paraId="0E8A7063" w14:textId="77777777" w:rsidR="005D2FA7" w:rsidRPr="00071E5D" w:rsidRDefault="005D2FA7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071E5D">
              <w:rPr>
                <w:color w:val="000000"/>
                <w:sz w:val="22"/>
                <w:szCs w:val="22"/>
              </w:rPr>
              <w:t>základní výslovnostní návyky</w:t>
            </w:r>
          </w:p>
          <w:p w14:paraId="411C250E" w14:textId="77777777" w:rsidR="005D2FA7" w:rsidRPr="00071E5D" w:rsidRDefault="005D2FA7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FC66FC3" w14:textId="77777777" w:rsidR="005D2FA7" w:rsidRDefault="005D2FA7">
            <w:pPr>
              <w:snapToGrid w:val="0"/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VEGS – Evropa a svět nás zajímá</w:t>
            </w:r>
          </w:p>
          <w:p w14:paraId="460C50E6" w14:textId="77777777" w:rsidR="00B4121E" w:rsidRPr="00071E5D" w:rsidRDefault="00B4121E">
            <w:pPr>
              <w:snapToGrid w:val="0"/>
              <w:rPr>
                <w:sz w:val="22"/>
                <w:szCs w:val="22"/>
              </w:rPr>
            </w:pPr>
          </w:p>
          <w:p w14:paraId="2ABA7856" w14:textId="77777777" w:rsidR="005D2FA7" w:rsidRPr="00071E5D" w:rsidRDefault="005D2FA7">
            <w:pPr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MKV – kulturní diference</w:t>
            </w:r>
          </w:p>
          <w:p w14:paraId="4EA755AE" w14:textId="77777777" w:rsidR="005D2FA7" w:rsidRPr="00071E5D" w:rsidRDefault="005D2FA7">
            <w:pPr>
              <w:rPr>
                <w:sz w:val="22"/>
                <w:szCs w:val="22"/>
              </w:rPr>
            </w:pPr>
          </w:p>
          <w:p w14:paraId="048ED745" w14:textId="367B5FD7" w:rsidR="005D2FA7" w:rsidRPr="00071E5D" w:rsidRDefault="005D2FA7">
            <w:pPr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 xml:space="preserve">OSV – sociální rozvoj </w:t>
            </w:r>
            <w:r w:rsidR="00FA3B9F" w:rsidRPr="00071E5D">
              <w:rPr>
                <w:sz w:val="22"/>
                <w:szCs w:val="22"/>
              </w:rPr>
              <w:t>–</w:t>
            </w:r>
            <w:r w:rsidRPr="00071E5D">
              <w:rPr>
                <w:sz w:val="22"/>
                <w:szCs w:val="22"/>
              </w:rPr>
              <w:t xml:space="preserve"> komunikace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5E3ACA" w14:textId="77777777" w:rsidR="005D2FA7" w:rsidRPr="00071E5D" w:rsidRDefault="00FA3B9F" w:rsidP="00FC0B21">
            <w:pPr>
              <w:snapToGrid w:val="0"/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V</w:t>
            </w:r>
            <w:r w:rsidR="00FC0B21" w:rsidRPr="00071E5D">
              <w:rPr>
                <w:sz w:val="22"/>
                <w:szCs w:val="22"/>
              </w:rPr>
              <w:t>ánoce</w:t>
            </w:r>
          </w:p>
          <w:p w14:paraId="6B7D86DE" w14:textId="77777777" w:rsidR="00E732CF" w:rsidRPr="00071E5D" w:rsidRDefault="00E732CF" w:rsidP="00FC0B21">
            <w:pPr>
              <w:snapToGrid w:val="0"/>
              <w:rPr>
                <w:sz w:val="22"/>
                <w:szCs w:val="22"/>
              </w:rPr>
            </w:pPr>
          </w:p>
          <w:p w14:paraId="04484350" w14:textId="77777777" w:rsidR="00FC0B21" w:rsidRDefault="00FC0B21" w:rsidP="00FC0B21">
            <w:pPr>
              <w:snapToGrid w:val="0"/>
              <w:rPr>
                <w:sz w:val="22"/>
                <w:szCs w:val="22"/>
              </w:rPr>
            </w:pPr>
            <w:r w:rsidRPr="00071E5D">
              <w:rPr>
                <w:sz w:val="22"/>
                <w:szCs w:val="22"/>
              </w:rPr>
              <w:t>Karneval</w:t>
            </w:r>
          </w:p>
          <w:p w14:paraId="50BD872F" w14:textId="77777777" w:rsidR="00326773" w:rsidRDefault="00326773" w:rsidP="00FC0B21">
            <w:pPr>
              <w:snapToGrid w:val="0"/>
              <w:rPr>
                <w:sz w:val="22"/>
                <w:szCs w:val="22"/>
              </w:rPr>
            </w:pPr>
          </w:p>
          <w:p w14:paraId="76E52A7C" w14:textId="437FD5AA" w:rsidR="00326773" w:rsidRPr="00071E5D" w:rsidRDefault="00326773" w:rsidP="00FC0B2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Seznámení s anglickou abecedou</w:t>
            </w:r>
          </w:p>
        </w:tc>
      </w:tr>
      <w:tr w:rsidR="005D2FA7" w:rsidRPr="00071E5D" w14:paraId="0E3E159D" w14:textId="77777777" w:rsidTr="000C6D92">
        <w:trPr>
          <w:trHeight w:val="322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2F2CC" w14:textId="41B7293E" w:rsidR="005D2FA7" w:rsidRDefault="00E66887" w:rsidP="005D2FA7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RECEPCE</w:t>
            </w:r>
          </w:p>
          <w:p w14:paraId="216A4ACD" w14:textId="7C912AF1" w:rsidR="00E66887" w:rsidRPr="00E66887" w:rsidRDefault="00E66887" w:rsidP="005D2FA7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</w:t>
            </w:r>
            <w:r w:rsidR="000C6D92">
              <w:rPr>
                <w:b/>
                <w:bCs/>
                <w:sz w:val="22"/>
                <w:szCs w:val="22"/>
              </w:rPr>
              <w:t>ZV5-001</w:t>
            </w:r>
          </w:p>
          <w:p w14:paraId="5026ECF8" w14:textId="77777777" w:rsidR="005D2FA7" w:rsidRDefault="005D2FA7" w:rsidP="008C5F22"/>
          <w:p w14:paraId="2A45322F" w14:textId="77777777" w:rsidR="00DF1CC9" w:rsidRDefault="00DF1CC9" w:rsidP="008C5F22"/>
          <w:p w14:paraId="74F99B2E" w14:textId="77777777" w:rsidR="00DF1CC9" w:rsidRDefault="00DF1CC9" w:rsidP="008C5F22"/>
          <w:p w14:paraId="28A38D6C" w14:textId="77777777" w:rsidR="00F6302C" w:rsidRDefault="00F6302C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42288640" w14:textId="77777777" w:rsidR="00E866E9" w:rsidRDefault="00E866E9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3F882D6" w14:textId="61CE4B38" w:rsidR="00DF1CC9" w:rsidRDefault="00DF1CC9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JJK-AJA-001-ZV5-002</w:t>
            </w:r>
          </w:p>
          <w:p w14:paraId="46120350" w14:textId="77777777" w:rsidR="00B803B4" w:rsidRDefault="00B803B4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2EF2F880" w14:textId="77777777" w:rsidR="00B803B4" w:rsidRDefault="00B803B4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831D02B" w14:textId="77777777" w:rsidR="00B803B4" w:rsidRDefault="00B803B4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293EB25F" w14:textId="05C63736" w:rsidR="00B803B4" w:rsidRDefault="00B803B4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PRODUKCE</w:t>
            </w:r>
          </w:p>
          <w:p w14:paraId="6F474089" w14:textId="2479FBF6" w:rsidR="00B803B4" w:rsidRDefault="00B803B4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JJK-AJA-001-ZV5-003</w:t>
            </w:r>
          </w:p>
          <w:p w14:paraId="5CF4BCAA" w14:textId="77777777" w:rsidR="003505D0" w:rsidRDefault="003505D0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8BC54E3" w14:textId="77777777" w:rsidR="003505D0" w:rsidRDefault="003505D0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49663971" w14:textId="77777777" w:rsidR="00E866E9" w:rsidRDefault="00E866E9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0D1C7F6" w14:textId="77777777" w:rsidR="00E866E9" w:rsidRDefault="00E866E9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8DF508A" w14:textId="71B67C77" w:rsidR="003505D0" w:rsidRPr="00B803B4" w:rsidRDefault="003505D0" w:rsidP="00DF1CC9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JJK-AJA-001-ZV5-004</w:t>
            </w:r>
          </w:p>
          <w:p w14:paraId="1CB4410E" w14:textId="77777777" w:rsidR="00DF1CC9" w:rsidRPr="00071E5D" w:rsidRDefault="00DF1CC9" w:rsidP="008C5F22"/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CBD12" w14:textId="77777777" w:rsidR="00E866E9" w:rsidRDefault="00E866E9" w:rsidP="00E866E9">
            <w:pPr>
              <w:pStyle w:val="Zkladntext"/>
              <w:snapToGrid w:val="0"/>
              <w:ind w:left="213"/>
              <w:rPr>
                <w:sz w:val="22"/>
                <w:szCs w:val="22"/>
              </w:rPr>
            </w:pPr>
          </w:p>
          <w:p w14:paraId="12B334FE" w14:textId="0AF0DD0C" w:rsidR="005D2FA7" w:rsidRDefault="000C6D92" w:rsidP="005D2FA7">
            <w:pPr>
              <w:pStyle w:val="Zkladntext"/>
              <w:numPr>
                <w:ilvl w:val="0"/>
                <w:numId w:val="8"/>
              </w:numPr>
              <w:snapToGrid w:val="0"/>
              <w:ind w:left="213" w:hanging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by měli rozumět jednoduchým pokynům, otázkám a slovní zásobě</w:t>
            </w:r>
          </w:p>
          <w:p w14:paraId="0FDC96BF" w14:textId="77777777" w:rsidR="000C6D92" w:rsidRDefault="000C6D92" w:rsidP="005D2FA7">
            <w:pPr>
              <w:pStyle w:val="Zkladntext"/>
              <w:numPr>
                <w:ilvl w:val="0"/>
                <w:numId w:val="8"/>
              </w:numPr>
              <w:snapToGrid w:val="0"/>
              <w:ind w:left="213" w:hanging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jsou seznámeni se zvukovou stránkou jazyka</w:t>
            </w:r>
          </w:p>
          <w:p w14:paraId="4377A809" w14:textId="60764C7E" w:rsidR="000C6D92" w:rsidRDefault="000C6D92" w:rsidP="00DF1CC9">
            <w:pPr>
              <w:pStyle w:val="Zkladntext"/>
              <w:snapToGrid w:val="0"/>
              <w:ind w:left="213"/>
              <w:rPr>
                <w:sz w:val="22"/>
                <w:szCs w:val="22"/>
              </w:rPr>
            </w:pPr>
          </w:p>
          <w:p w14:paraId="509D7C61" w14:textId="19659E40" w:rsidR="00B803B4" w:rsidRDefault="00DF1CC9" w:rsidP="00B803B4">
            <w:pPr>
              <w:pStyle w:val="Zkladntext"/>
              <w:numPr>
                <w:ilvl w:val="0"/>
                <w:numId w:val="8"/>
              </w:numPr>
              <w:snapToGrid w:val="0"/>
              <w:ind w:left="213" w:hanging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žáci se postupně seznamují s písmeny a jednoduchými slovy, </w:t>
            </w:r>
            <w:r w:rsidR="00B803B4">
              <w:rPr>
                <w:sz w:val="22"/>
                <w:szCs w:val="22"/>
              </w:rPr>
              <w:t>například ve formě obrázků s popiskami</w:t>
            </w:r>
          </w:p>
          <w:p w14:paraId="6A74BAC4" w14:textId="77777777" w:rsidR="00B803B4" w:rsidRDefault="00B803B4" w:rsidP="00B803B4">
            <w:pPr>
              <w:pStyle w:val="Odstavecseseznamem"/>
              <w:rPr>
                <w:sz w:val="22"/>
                <w:szCs w:val="22"/>
              </w:rPr>
            </w:pPr>
          </w:p>
          <w:p w14:paraId="40C696A1" w14:textId="77777777" w:rsidR="00E866E9" w:rsidRDefault="00E866E9" w:rsidP="00E866E9">
            <w:pPr>
              <w:pStyle w:val="Zkladntext"/>
              <w:snapToGrid w:val="0"/>
              <w:rPr>
                <w:sz w:val="22"/>
                <w:szCs w:val="22"/>
              </w:rPr>
            </w:pPr>
          </w:p>
          <w:p w14:paraId="1D8D635A" w14:textId="77777777" w:rsidR="00E866E9" w:rsidRDefault="00E866E9" w:rsidP="00E866E9">
            <w:pPr>
              <w:pStyle w:val="Odstavecseseznamem"/>
              <w:rPr>
                <w:sz w:val="22"/>
                <w:szCs w:val="22"/>
              </w:rPr>
            </w:pPr>
          </w:p>
          <w:p w14:paraId="10F2593D" w14:textId="61421FB0" w:rsidR="00B803B4" w:rsidRDefault="003505D0" w:rsidP="00B803B4">
            <w:pPr>
              <w:pStyle w:val="Zkladntext"/>
              <w:numPr>
                <w:ilvl w:val="0"/>
                <w:numId w:val="8"/>
              </w:numPr>
              <w:snapToGrid w:val="0"/>
              <w:ind w:left="213" w:hanging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by se měli umět představit, říci své jméno, věk a odpovědět na jednoduché otázky</w:t>
            </w:r>
          </w:p>
          <w:p w14:paraId="3C562957" w14:textId="77777777" w:rsidR="003505D0" w:rsidRDefault="003505D0" w:rsidP="003505D0">
            <w:pPr>
              <w:pStyle w:val="Odstavecseseznamem"/>
              <w:rPr>
                <w:sz w:val="22"/>
                <w:szCs w:val="22"/>
              </w:rPr>
            </w:pPr>
          </w:p>
          <w:p w14:paraId="6B57725C" w14:textId="77777777" w:rsidR="00B65C3B" w:rsidRPr="00E866E9" w:rsidRDefault="00B65C3B" w:rsidP="00E866E9">
            <w:pPr>
              <w:pStyle w:val="Zkladntext"/>
              <w:snapToGrid w:val="0"/>
              <w:ind w:left="213"/>
              <w:rPr>
                <w:sz w:val="22"/>
                <w:szCs w:val="22"/>
              </w:rPr>
            </w:pPr>
          </w:p>
          <w:p w14:paraId="29303224" w14:textId="0E2D8349" w:rsidR="003505D0" w:rsidRPr="00B803B4" w:rsidRDefault="003E6576" w:rsidP="00B803B4">
            <w:pPr>
              <w:pStyle w:val="Zkladntext"/>
              <w:numPr>
                <w:ilvl w:val="0"/>
                <w:numId w:val="8"/>
              </w:numPr>
              <w:snapToGrid w:val="0"/>
              <w:ind w:left="213" w:hanging="2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se učí psát jednotlivá písmena a jednoduchá slova, například podle vzoru</w:t>
            </w:r>
          </w:p>
        </w:tc>
        <w:tc>
          <w:tcPr>
            <w:tcW w:w="427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3900592F" w14:textId="77777777" w:rsidR="005D2FA7" w:rsidRPr="00071E5D" w:rsidRDefault="005D2F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D6A2C33" w14:textId="77777777" w:rsidR="005D2FA7" w:rsidRPr="00071E5D" w:rsidRDefault="005D2F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8F59" w14:textId="77777777" w:rsidR="005D2FA7" w:rsidRPr="00071E5D" w:rsidRDefault="005D2FA7">
            <w:pPr>
              <w:snapToGrid w:val="0"/>
              <w:rPr>
                <w:b/>
                <w:sz w:val="28"/>
              </w:rPr>
            </w:pPr>
          </w:p>
        </w:tc>
      </w:tr>
    </w:tbl>
    <w:p w14:paraId="7ECFD810" w14:textId="77777777" w:rsidR="00DC40C0" w:rsidRDefault="00DC40C0"/>
    <w:p w14:paraId="291061D9" w14:textId="3F264026" w:rsidR="00CB0755" w:rsidRPr="007F4ADA" w:rsidRDefault="00B4121E" w:rsidP="00B4121E">
      <w:pPr>
        <w:rPr>
          <w:b/>
          <w:bCs/>
          <w:sz w:val="26"/>
          <w:szCs w:val="26"/>
        </w:rPr>
      </w:pPr>
      <w:r>
        <w:br w:type="page"/>
      </w:r>
      <w:r w:rsidR="00CB0755" w:rsidRPr="007F4ADA">
        <w:rPr>
          <w:b/>
          <w:bCs/>
          <w:sz w:val="26"/>
          <w:szCs w:val="26"/>
        </w:rPr>
        <w:lastRenderedPageBreak/>
        <w:t>Vzdělávací oblast: Jazyk a jazyková komunikace</w:t>
      </w:r>
    </w:p>
    <w:p w14:paraId="74868D82" w14:textId="77777777" w:rsidR="00CB0755" w:rsidRPr="0020524A" w:rsidRDefault="00CB0755" w:rsidP="00CB0755">
      <w:pPr>
        <w:rPr>
          <w:b/>
          <w:sz w:val="26"/>
          <w:szCs w:val="26"/>
        </w:rPr>
      </w:pPr>
      <w:r w:rsidRPr="0020524A">
        <w:rPr>
          <w:b/>
          <w:sz w:val="26"/>
          <w:szCs w:val="26"/>
        </w:rPr>
        <w:t>Vyučovací předmět: Anglický jazyk</w:t>
      </w:r>
    </w:p>
    <w:p w14:paraId="68EF9F99" w14:textId="77777777" w:rsidR="00CB0755" w:rsidRPr="0020524A" w:rsidRDefault="00CB0755" w:rsidP="00CB0755">
      <w:pPr>
        <w:rPr>
          <w:b/>
          <w:sz w:val="26"/>
          <w:szCs w:val="26"/>
        </w:rPr>
      </w:pPr>
      <w:proofErr w:type="gramStart"/>
      <w:r w:rsidRPr="0020524A">
        <w:rPr>
          <w:sz w:val="26"/>
          <w:szCs w:val="26"/>
        </w:rPr>
        <w:t>Ročník :</w:t>
      </w:r>
      <w:proofErr w:type="gramEnd"/>
      <w:r w:rsidRPr="0020524A">
        <w:rPr>
          <w:sz w:val="26"/>
          <w:szCs w:val="26"/>
        </w:rPr>
        <w:t xml:space="preserve"> </w:t>
      </w:r>
      <w:r w:rsidRPr="0020524A">
        <w:rPr>
          <w:b/>
          <w:sz w:val="26"/>
          <w:szCs w:val="26"/>
        </w:rPr>
        <w:t>2.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10"/>
        <w:gridCol w:w="4278"/>
        <w:gridCol w:w="2268"/>
        <w:gridCol w:w="2591"/>
      </w:tblGrid>
      <w:tr w:rsidR="00CB0755" w:rsidRPr="007F4ADA" w14:paraId="041EF639" w14:textId="77777777" w:rsidTr="00585712">
        <w:trPr>
          <w:tblHeader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A95A9" w14:textId="77777777" w:rsidR="00CB0755" w:rsidRPr="007F4ADA" w:rsidRDefault="00CB075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7F4ADA">
              <w:t>Výstup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C4F82" w14:textId="353D8E5E" w:rsidR="00CB0755" w:rsidRPr="007F4ADA" w:rsidRDefault="00CB075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7F4ADA">
              <w:t>Učivo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30345" w14:textId="20088D42" w:rsidR="00CB0755" w:rsidRPr="007F4ADA" w:rsidRDefault="00CB0755" w:rsidP="00585712">
            <w:pPr>
              <w:pStyle w:val="Nadpis2"/>
              <w:tabs>
                <w:tab w:val="left" w:pos="0"/>
              </w:tabs>
              <w:snapToGrid w:val="0"/>
            </w:pPr>
            <w:r w:rsidRPr="007F4ADA">
              <w:t>Průřezová témata, mezipředmětové vztahy,</w:t>
            </w:r>
            <w:r w:rsidR="007F0726" w:rsidRPr="007F4ADA">
              <w:t xml:space="preserve"> </w:t>
            </w:r>
            <w:r w:rsidRPr="007F4ADA">
              <w:t>projekty a kursy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4E20" w14:textId="77777777" w:rsidR="00CB0755" w:rsidRPr="007F4ADA" w:rsidRDefault="00CB075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7F4ADA">
              <w:t>Poznámky</w:t>
            </w:r>
          </w:p>
        </w:tc>
      </w:tr>
      <w:tr w:rsidR="002C4CE1" w:rsidRPr="007F4ADA" w14:paraId="45D91B86" w14:textId="77777777" w:rsidTr="00585712">
        <w:trPr>
          <w:trHeight w:val="319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89EF5" w14:textId="3342C3BA" w:rsidR="002C4CE1" w:rsidRPr="007F4ADA" w:rsidRDefault="003F2F28" w:rsidP="002C4CE1">
            <w:pPr>
              <w:pStyle w:val="Zkladntex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RECEPCE, PRODUKCE A INTERAKCE</w:t>
            </w:r>
          </w:p>
        </w:tc>
        <w:tc>
          <w:tcPr>
            <w:tcW w:w="42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B56E3F6" w14:textId="77777777" w:rsidR="002C4CE1" w:rsidRPr="00001DA4" w:rsidRDefault="002C4CE1" w:rsidP="002C4CE1">
            <w:pPr>
              <w:snapToGrid w:val="0"/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Tematické okruhy</w:t>
            </w:r>
          </w:p>
          <w:p w14:paraId="0F742EBC" w14:textId="357A3AC5" w:rsidR="002C4CE1" w:rsidRPr="007F4ADA" w:rsidRDefault="006A21FE" w:rsidP="002C4CE1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počasí, </w:t>
            </w:r>
            <w:r w:rsidR="002C4CE1" w:rsidRPr="007F4ADA">
              <w:rPr>
                <w:color w:val="000000"/>
                <w:sz w:val="22"/>
                <w:szCs w:val="22"/>
              </w:rPr>
              <w:t xml:space="preserve">domov, volný čas, lidské tělo, dopravní prostředky, zvířata, čísla </w:t>
            </w:r>
            <w:proofErr w:type="gramStart"/>
            <w:r w:rsidR="002C4CE1" w:rsidRPr="007F4ADA">
              <w:rPr>
                <w:color w:val="000000"/>
                <w:sz w:val="22"/>
                <w:szCs w:val="22"/>
              </w:rPr>
              <w:t>1 – 20</w:t>
            </w:r>
            <w:proofErr w:type="gramEnd"/>
            <w:r w:rsidR="002C4CE1" w:rsidRPr="007F4ADA">
              <w:rPr>
                <w:color w:val="000000"/>
                <w:sz w:val="22"/>
                <w:szCs w:val="22"/>
              </w:rPr>
              <w:t>, nábytek, přídavná jména, části těla zvířat</w:t>
            </w:r>
          </w:p>
          <w:p w14:paraId="77319804" w14:textId="77777777" w:rsidR="002C4CE1" w:rsidRPr="007F4ADA" w:rsidRDefault="002C4CE1" w:rsidP="002C4CE1">
            <w:pPr>
              <w:tabs>
                <w:tab w:val="left" w:pos="720"/>
              </w:tabs>
              <w:ind w:left="360"/>
              <w:rPr>
                <w:sz w:val="22"/>
                <w:szCs w:val="22"/>
              </w:rPr>
            </w:pPr>
          </w:p>
          <w:p w14:paraId="44A1DAB9" w14:textId="77777777" w:rsidR="002C4CE1" w:rsidRPr="00001DA4" w:rsidRDefault="002C4CE1" w:rsidP="002C4CE1">
            <w:pPr>
              <w:tabs>
                <w:tab w:val="left" w:pos="360"/>
              </w:tabs>
              <w:rPr>
                <w:b/>
                <w:bCs/>
                <w:sz w:val="22"/>
                <w:szCs w:val="22"/>
              </w:rPr>
            </w:pPr>
            <w:r w:rsidRPr="00001DA4">
              <w:rPr>
                <w:b/>
                <w:bCs/>
                <w:sz w:val="22"/>
                <w:szCs w:val="22"/>
              </w:rPr>
              <w:t>Slovní zásoba</w:t>
            </w:r>
          </w:p>
          <w:p w14:paraId="1050BC0F" w14:textId="013211A0" w:rsidR="002C4CE1" w:rsidRPr="007F4ADA" w:rsidRDefault="002C4CE1" w:rsidP="002C4CE1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žáci se seznámí se základní slovní zásobou tematických okruhů, pozdravy a rozloučení, představování se, základní pokyny učitele</w:t>
            </w:r>
          </w:p>
          <w:p w14:paraId="55AB7C6A" w14:textId="77777777" w:rsidR="002C4CE1" w:rsidRPr="007F4ADA" w:rsidRDefault="002C4CE1" w:rsidP="002C4CE1">
            <w:pPr>
              <w:rPr>
                <w:sz w:val="22"/>
                <w:szCs w:val="22"/>
              </w:rPr>
            </w:pPr>
          </w:p>
          <w:p w14:paraId="2ED0DC81" w14:textId="77777777" w:rsidR="002C4CE1" w:rsidRPr="006C1941" w:rsidRDefault="002C4CE1" w:rsidP="002C4CE1">
            <w:pPr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Mluvnice</w:t>
            </w:r>
          </w:p>
          <w:p w14:paraId="1DA80D38" w14:textId="77777777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vyjádření souhlasu a nesouhlasu</w:t>
            </w:r>
          </w:p>
          <w:p w14:paraId="2151F3E3" w14:textId="77777777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sloveso být, mít</w:t>
            </w:r>
          </w:p>
          <w:p w14:paraId="6005FC9E" w14:textId="2AA83D52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 xml:space="preserve">sloveso umět </w:t>
            </w:r>
            <w:proofErr w:type="gramStart"/>
            <w:r w:rsidRPr="007F4ADA">
              <w:rPr>
                <w:sz w:val="22"/>
                <w:szCs w:val="22"/>
              </w:rPr>
              <w:t>-  1.</w:t>
            </w:r>
            <w:proofErr w:type="gramEnd"/>
            <w:r w:rsidRPr="007F4ADA">
              <w:rPr>
                <w:sz w:val="22"/>
                <w:szCs w:val="22"/>
              </w:rPr>
              <w:t xml:space="preserve"> os. č.j. a 3. os. č.j. + zápor</w:t>
            </w:r>
          </w:p>
          <w:p w14:paraId="60B9193B" w14:textId="64803ABA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předložky v, na</w:t>
            </w:r>
          </w:p>
          <w:p w14:paraId="3809D27D" w14:textId="17A020E9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pravidelné tvoření množného čísla</w:t>
            </w:r>
          </w:p>
          <w:p w14:paraId="34F3B15A" w14:textId="71BC7A69" w:rsidR="002C4CE1" w:rsidRPr="007F4ADA" w:rsidRDefault="002C4CE1" w:rsidP="002C4CE1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užívání členů a/</w:t>
            </w:r>
            <w:proofErr w:type="spellStart"/>
            <w:r w:rsidRPr="007F4ADA">
              <w:rPr>
                <w:sz w:val="22"/>
                <w:szCs w:val="22"/>
              </w:rPr>
              <w:t>an</w:t>
            </w:r>
            <w:proofErr w:type="spellEnd"/>
          </w:p>
          <w:p w14:paraId="6BDCC805" w14:textId="77777777" w:rsidR="002C4CE1" w:rsidRPr="007F4ADA" w:rsidRDefault="002C4CE1" w:rsidP="002C4CE1">
            <w:pPr>
              <w:tabs>
                <w:tab w:val="left" w:pos="720"/>
              </w:tabs>
              <w:ind w:left="360"/>
              <w:rPr>
                <w:sz w:val="22"/>
                <w:szCs w:val="22"/>
              </w:rPr>
            </w:pPr>
          </w:p>
          <w:p w14:paraId="0FF25404" w14:textId="77777777" w:rsidR="002C4CE1" w:rsidRPr="006C1941" w:rsidRDefault="002C4CE1" w:rsidP="002C4CE1">
            <w:pPr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Zvuková podoba jazyka</w:t>
            </w:r>
          </w:p>
          <w:p w14:paraId="5E8DDC04" w14:textId="77777777" w:rsidR="002C4CE1" w:rsidRPr="007F4ADA" w:rsidRDefault="002C4CE1" w:rsidP="002C4CE1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7F4ADA">
              <w:rPr>
                <w:color w:val="000000"/>
                <w:sz w:val="22"/>
                <w:szCs w:val="22"/>
              </w:rPr>
              <w:t>základní výslovnostní návyky</w:t>
            </w:r>
          </w:p>
          <w:p w14:paraId="033E78FF" w14:textId="77777777" w:rsidR="002C4CE1" w:rsidRPr="007F4ADA" w:rsidRDefault="002C4CE1" w:rsidP="002C4CE1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7F4ADA">
              <w:rPr>
                <w:color w:val="000000"/>
                <w:sz w:val="22"/>
                <w:szCs w:val="22"/>
              </w:rPr>
              <w:t>abeceda (hláskování)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EB48590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VEGS – Evropa a svět nás zajímá</w:t>
            </w:r>
          </w:p>
          <w:p w14:paraId="3B83E2C8" w14:textId="77777777" w:rsidR="002C4CE1" w:rsidRPr="007F4ADA" w:rsidRDefault="002C4CE1" w:rsidP="002C4CE1">
            <w:pPr>
              <w:rPr>
                <w:sz w:val="24"/>
              </w:rPr>
            </w:pPr>
          </w:p>
          <w:p w14:paraId="39025585" w14:textId="37DFD09F" w:rsidR="002C4CE1" w:rsidRPr="007F4ADA" w:rsidRDefault="002C4CE1" w:rsidP="002C4CE1">
            <w:pPr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OSV – sociální rozvoj – komunikace</w:t>
            </w:r>
          </w:p>
          <w:p w14:paraId="33105E65" w14:textId="77777777" w:rsidR="002C4CE1" w:rsidRPr="007F4ADA" w:rsidRDefault="002C4CE1" w:rsidP="002C4CE1">
            <w:pPr>
              <w:rPr>
                <w:sz w:val="22"/>
                <w:szCs w:val="22"/>
              </w:rPr>
            </w:pPr>
          </w:p>
          <w:p w14:paraId="5498D2AD" w14:textId="77777777" w:rsidR="002C4CE1" w:rsidRPr="007F4ADA" w:rsidRDefault="002C4CE1" w:rsidP="002C4CE1">
            <w:pPr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Cvičení</w:t>
            </w:r>
          </w:p>
          <w:p w14:paraId="28A1EADA" w14:textId="77777777" w:rsidR="002C4CE1" w:rsidRPr="007F4ADA" w:rsidRDefault="002C4CE1" w:rsidP="002C4CE1">
            <w:pPr>
              <w:rPr>
                <w:sz w:val="22"/>
                <w:szCs w:val="22"/>
              </w:rPr>
            </w:pPr>
          </w:p>
          <w:p w14:paraId="748076BC" w14:textId="77777777" w:rsidR="002C4CE1" w:rsidRPr="007F4ADA" w:rsidRDefault="002C4CE1" w:rsidP="002C4CE1">
            <w:pPr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Lidé, kteří nám pomáhají</w:t>
            </w:r>
          </w:p>
          <w:p w14:paraId="6BFA0BE3" w14:textId="77777777" w:rsidR="002C4CE1" w:rsidRPr="007F4ADA" w:rsidRDefault="002C4CE1" w:rsidP="002C4CE1">
            <w:pPr>
              <w:rPr>
                <w:sz w:val="22"/>
                <w:szCs w:val="22"/>
              </w:rPr>
            </w:pPr>
          </w:p>
          <w:p w14:paraId="4D9FE9CC" w14:textId="1CCA94EA" w:rsidR="002C4CE1" w:rsidRPr="007F4ADA" w:rsidRDefault="002C4CE1" w:rsidP="002C4CE1">
            <w:pPr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Recyklace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ED1AE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Abeceda</w:t>
            </w:r>
          </w:p>
          <w:p w14:paraId="47BDCEF7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</w:p>
          <w:p w14:paraId="5613C2B2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Vánoce</w:t>
            </w:r>
          </w:p>
          <w:p w14:paraId="4056A3F3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</w:p>
          <w:p w14:paraId="0AD91A78" w14:textId="640F492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  <w:r w:rsidRPr="007F4ADA">
              <w:rPr>
                <w:sz w:val="22"/>
                <w:szCs w:val="22"/>
              </w:rPr>
              <w:t>Velikonoce</w:t>
            </w:r>
          </w:p>
        </w:tc>
      </w:tr>
      <w:tr w:rsidR="002C4CE1" w:rsidRPr="007F4ADA" w14:paraId="4EEC4B0A" w14:textId="77777777" w:rsidTr="003F2F28">
        <w:trPr>
          <w:trHeight w:val="3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C4BDE9" w14:textId="188D9904" w:rsidR="003F2F28" w:rsidRDefault="003F2F28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RECEPCE</w:t>
            </w:r>
          </w:p>
          <w:p w14:paraId="5F999F91" w14:textId="56FA636A" w:rsidR="003F2F28" w:rsidRDefault="003F2F28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JJK-AJA-001-ZV5-001</w:t>
            </w:r>
          </w:p>
          <w:p w14:paraId="0D31B723" w14:textId="77777777" w:rsidR="00BF74A1" w:rsidRDefault="00BF74A1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2D6EBEA" w14:textId="77777777" w:rsidR="00BF74A1" w:rsidRDefault="00BF74A1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294C6C2" w14:textId="77777777" w:rsidR="00BF74A1" w:rsidRDefault="00BF74A1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4587D312" w14:textId="3C915406" w:rsidR="00BF74A1" w:rsidRDefault="00BF74A1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JJK-AJA-001-ZV5-002</w:t>
            </w:r>
          </w:p>
          <w:p w14:paraId="7D16B648" w14:textId="77777777" w:rsidR="00C92950" w:rsidRDefault="00C92950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8F3744B" w14:textId="77777777" w:rsidR="00C92950" w:rsidRDefault="00C92950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DBAC415" w14:textId="77777777" w:rsidR="000461B5" w:rsidRDefault="000461B5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3F33D19" w14:textId="7D9D11A4" w:rsidR="00C92950" w:rsidRDefault="00C92950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PRODUKCE</w:t>
            </w:r>
          </w:p>
          <w:p w14:paraId="3D6B6697" w14:textId="07B7ECC7" w:rsidR="004D33FA" w:rsidRDefault="004D33FA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JJK-AJA-001-ZV5-003</w:t>
            </w:r>
          </w:p>
          <w:p w14:paraId="2F7052DB" w14:textId="77777777" w:rsidR="00C910DA" w:rsidRDefault="00C910DA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D4D7E6B" w14:textId="77777777" w:rsidR="000461B5" w:rsidRDefault="000461B5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C793419" w14:textId="45AB7252" w:rsidR="00C910DA" w:rsidRDefault="00C910DA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JJK-AJA-001-ZV5-004</w:t>
            </w:r>
          </w:p>
          <w:p w14:paraId="36DA7AFD" w14:textId="77777777" w:rsidR="00AF6272" w:rsidRDefault="00AF6272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6836C348" w14:textId="77777777" w:rsidR="00AF6272" w:rsidRDefault="00AF6272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8C8170F" w14:textId="77777777" w:rsidR="00AF6272" w:rsidRDefault="00AF6272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F80FE6E" w14:textId="36D81F6D" w:rsidR="00AF6272" w:rsidRDefault="00AF6272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INTERAKCE</w:t>
            </w:r>
          </w:p>
          <w:p w14:paraId="0A2AFA04" w14:textId="75530CAF" w:rsidR="00AF6272" w:rsidRPr="00E66887" w:rsidRDefault="00AF6272" w:rsidP="003F2F28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JJK-AJA-001-ZV5-005</w:t>
            </w:r>
          </w:p>
          <w:p w14:paraId="3501CAC8" w14:textId="77777777" w:rsidR="002C4CE1" w:rsidRPr="007F4ADA" w:rsidRDefault="002C4CE1" w:rsidP="002C4CE1">
            <w:pPr>
              <w:pStyle w:val="Zkladntext"/>
              <w:snapToGrid w:val="0"/>
              <w:rPr>
                <w:sz w:val="22"/>
                <w:szCs w:val="22"/>
              </w:rPr>
            </w:pPr>
          </w:p>
          <w:p w14:paraId="72840F78" w14:textId="77777777" w:rsidR="002C4CE1" w:rsidRPr="007F4ADA" w:rsidRDefault="002C4CE1" w:rsidP="007F4ADA"/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4616E7" w14:textId="2A65DE23" w:rsidR="002C4CE1" w:rsidRDefault="003F2F28" w:rsidP="0056255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žáci rozumí jednoduchým pokynům a otázkám učitele, které jsou sdělovány pomalu a s pečlivou výslovností a reaguje </w:t>
            </w:r>
            <w:r w:rsidR="00BF74A1">
              <w:rPr>
                <w:sz w:val="22"/>
                <w:szCs w:val="22"/>
              </w:rPr>
              <w:t xml:space="preserve">na ně verbálně i neverbálně </w:t>
            </w:r>
          </w:p>
          <w:p w14:paraId="33F98B85" w14:textId="77777777" w:rsidR="00BF74A1" w:rsidRDefault="00BF74A1" w:rsidP="0056255C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žáci začínají se čtením </w:t>
            </w:r>
            <w:r w:rsidR="00C92950">
              <w:rPr>
                <w:sz w:val="22"/>
                <w:szCs w:val="22"/>
              </w:rPr>
              <w:t>jednoduchých slov a rozumí obsahu jednoduchého krátkého psaného textu</w:t>
            </w:r>
          </w:p>
          <w:p w14:paraId="2F1EA4F7" w14:textId="77777777" w:rsidR="000461B5" w:rsidRDefault="000461B5" w:rsidP="000461B5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3D9DA6BD" w14:textId="510104B6" w:rsidR="004D33FA" w:rsidRDefault="004D33FA" w:rsidP="0056255C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se učí rozumět slovům a frázím a správně je vyslovovat</w:t>
            </w:r>
          </w:p>
          <w:p w14:paraId="2901D132" w14:textId="77777777" w:rsidR="00303A5E" w:rsidRDefault="00303A5E" w:rsidP="00303A5E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5BBD402C" w14:textId="752F0C8F" w:rsidR="00C910DA" w:rsidRDefault="00C910DA" w:rsidP="0056255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žáci píší jednoduchá slova a věty</w:t>
            </w:r>
          </w:p>
          <w:p w14:paraId="2DC85B6B" w14:textId="77777777" w:rsidR="00C910DA" w:rsidRDefault="00C910DA" w:rsidP="0056255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seznamují se s jednoduchými gramatickými strukturami</w:t>
            </w:r>
          </w:p>
          <w:p w14:paraId="638DCC9D" w14:textId="77777777" w:rsidR="001E2BDE" w:rsidRDefault="001E2BDE" w:rsidP="001E2BDE">
            <w:pPr>
              <w:pStyle w:val="Zkladntext"/>
              <w:rPr>
                <w:sz w:val="22"/>
                <w:szCs w:val="22"/>
              </w:rPr>
            </w:pPr>
          </w:p>
          <w:p w14:paraId="57DAA457" w14:textId="4C6F43EE" w:rsidR="00AF6272" w:rsidRPr="007F4ADA" w:rsidRDefault="00AF6272" w:rsidP="0056255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učí se představit se, říct své jméno, pokládá jednoduché otázky</w:t>
            </w:r>
          </w:p>
        </w:tc>
        <w:tc>
          <w:tcPr>
            <w:tcW w:w="42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9DF92DD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1232C1" w14:textId="77777777" w:rsidR="002C4CE1" w:rsidRPr="007F4ADA" w:rsidRDefault="002C4CE1" w:rsidP="002C4CE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E35E" w14:textId="77777777" w:rsidR="002C4CE1" w:rsidRPr="007F4ADA" w:rsidRDefault="002C4CE1" w:rsidP="002C4CE1">
            <w:pPr>
              <w:snapToGrid w:val="0"/>
              <w:rPr>
                <w:b/>
                <w:sz w:val="28"/>
              </w:rPr>
            </w:pPr>
          </w:p>
        </w:tc>
      </w:tr>
    </w:tbl>
    <w:p w14:paraId="5A0799D2" w14:textId="468C922A" w:rsidR="00F06DD4" w:rsidRDefault="00F06DD4" w:rsidP="00CB0755"/>
    <w:p w14:paraId="2DA70D6D" w14:textId="77777777" w:rsidR="00E74696" w:rsidRPr="0020524A" w:rsidRDefault="00F06DD4" w:rsidP="00E74696">
      <w:pPr>
        <w:pStyle w:val="Nadpis1"/>
        <w:tabs>
          <w:tab w:val="left" w:pos="0"/>
        </w:tabs>
        <w:rPr>
          <w:sz w:val="26"/>
          <w:szCs w:val="26"/>
        </w:rPr>
      </w:pPr>
      <w:r>
        <w:br w:type="page"/>
      </w:r>
      <w:r w:rsidR="00E74696" w:rsidRPr="0020524A">
        <w:rPr>
          <w:sz w:val="26"/>
          <w:szCs w:val="26"/>
        </w:rPr>
        <w:lastRenderedPageBreak/>
        <w:t>Vzdělávací oblast: Jazyk a jazyková komunikace</w:t>
      </w:r>
    </w:p>
    <w:p w14:paraId="7CBAE849" w14:textId="77777777" w:rsidR="00E74696" w:rsidRPr="0020524A" w:rsidRDefault="00E74696" w:rsidP="00E74696">
      <w:pPr>
        <w:rPr>
          <w:b/>
          <w:sz w:val="26"/>
          <w:szCs w:val="26"/>
        </w:rPr>
      </w:pPr>
      <w:r w:rsidRPr="0020524A">
        <w:rPr>
          <w:b/>
          <w:sz w:val="26"/>
          <w:szCs w:val="26"/>
        </w:rPr>
        <w:t>Vyučovací předmět: Anglický jazyk</w:t>
      </w:r>
    </w:p>
    <w:p w14:paraId="296E229F" w14:textId="4E06CA39" w:rsidR="00E74696" w:rsidRPr="0020524A" w:rsidRDefault="00E74696" w:rsidP="00E74696">
      <w:pPr>
        <w:rPr>
          <w:b/>
          <w:sz w:val="26"/>
          <w:szCs w:val="26"/>
        </w:rPr>
      </w:pPr>
      <w:proofErr w:type="gramStart"/>
      <w:r w:rsidRPr="0020524A">
        <w:rPr>
          <w:sz w:val="26"/>
          <w:szCs w:val="26"/>
        </w:rPr>
        <w:t>Ročník :</w:t>
      </w:r>
      <w:proofErr w:type="gramEnd"/>
      <w:r w:rsidRPr="0020524A">
        <w:rPr>
          <w:sz w:val="26"/>
          <w:szCs w:val="26"/>
        </w:rPr>
        <w:t xml:space="preserve"> </w:t>
      </w:r>
      <w:r w:rsidRPr="0020524A">
        <w:rPr>
          <w:b/>
          <w:sz w:val="26"/>
          <w:szCs w:val="26"/>
        </w:rPr>
        <w:t>3.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10"/>
        <w:gridCol w:w="4278"/>
        <w:gridCol w:w="2268"/>
        <w:gridCol w:w="2591"/>
      </w:tblGrid>
      <w:tr w:rsidR="00E74696" w:rsidRPr="00C316A3" w14:paraId="44AE76FC" w14:textId="77777777" w:rsidTr="00585712">
        <w:trPr>
          <w:tblHeader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2E909" w14:textId="77777777" w:rsidR="00E74696" w:rsidRPr="00C316A3" w:rsidRDefault="00E74696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316A3">
              <w:t>Výstup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2A563" w14:textId="77777777" w:rsidR="00E74696" w:rsidRPr="00C316A3" w:rsidRDefault="00E74696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316A3">
              <w:t xml:space="preserve">Učivo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F7366" w14:textId="62FD0729" w:rsidR="00E74696" w:rsidRPr="00C316A3" w:rsidRDefault="00E74696" w:rsidP="00585712">
            <w:pPr>
              <w:pStyle w:val="Nadpis2"/>
              <w:tabs>
                <w:tab w:val="left" w:pos="0"/>
              </w:tabs>
              <w:snapToGrid w:val="0"/>
            </w:pPr>
            <w:r w:rsidRPr="00C316A3">
              <w:t>Průřezová témata, mezipředmětové vztahy,</w:t>
            </w:r>
            <w:r w:rsidR="007F0726" w:rsidRPr="00C316A3">
              <w:t xml:space="preserve"> </w:t>
            </w:r>
            <w:r w:rsidRPr="00C316A3">
              <w:t>projekty a kursy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EA61" w14:textId="77777777" w:rsidR="00E74696" w:rsidRPr="00C316A3" w:rsidRDefault="00E74696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316A3">
              <w:t>Poznámky</w:t>
            </w:r>
          </w:p>
        </w:tc>
      </w:tr>
      <w:tr w:rsidR="00E74696" w:rsidRPr="00C316A3" w14:paraId="4871EED5" w14:textId="77777777" w:rsidTr="00585712">
        <w:trPr>
          <w:trHeight w:val="319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7832D" w14:textId="7D5F23AC" w:rsidR="00E74696" w:rsidRPr="00C316A3" w:rsidRDefault="002579C3" w:rsidP="00585712">
            <w:pPr>
              <w:pStyle w:val="Zkladntex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RECEPCE, PRODUKCE A INTERAKCE</w:t>
            </w:r>
          </w:p>
        </w:tc>
        <w:tc>
          <w:tcPr>
            <w:tcW w:w="42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104930" w14:textId="77777777" w:rsidR="00E74696" w:rsidRPr="006C1941" w:rsidRDefault="00E74696" w:rsidP="00585712">
            <w:pPr>
              <w:snapToGrid w:val="0"/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Tematické okruhy</w:t>
            </w:r>
          </w:p>
          <w:p w14:paraId="2C260F4F" w14:textId="0B8B75D2" w:rsidR="00C313E8" w:rsidRPr="00C316A3" w:rsidRDefault="00C313E8" w:rsidP="00C313E8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color w:val="000000"/>
                <w:sz w:val="22"/>
                <w:szCs w:val="22"/>
              </w:rPr>
              <w:t xml:space="preserve">zájmová činnost, zvířata, dny v týdnu, jídlo, </w:t>
            </w:r>
            <w:r w:rsidR="00662595" w:rsidRPr="00C316A3">
              <w:rPr>
                <w:color w:val="000000"/>
                <w:sz w:val="22"/>
                <w:szCs w:val="22"/>
              </w:rPr>
              <w:t>oblečení, přídavná jména, příroda</w:t>
            </w:r>
            <w:r w:rsidR="00891014">
              <w:rPr>
                <w:color w:val="000000"/>
                <w:sz w:val="22"/>
                <w:szCs w:val="22"/>
              </w:rPr>
              <w:t>, počasí</w:t>
            </w:r>
          </w:p>
          <w:p w14:paraId="20A7515D" w14:textId="77777777" w:rsidR="00E74696" w:rsidRPr="00C316A3" w:rsidRDefault="00E74696" w:rsidP="00585712">
            <w:pPr>
              <w:tabs>
                <w:tab w:val="left" w:pos="720"/>
              </w:tabs>
              <w:ind w:left="360"/>
              <w:rPr>
                <w:sz w:val="22"/>
                <w:szCs w:val="22"/>
              </w:rPr>
            </w:pPr>
          </w:p>
          <w:p w14:paraId="4DE931AE" w14:textId="77777777" w:rsidR="00E74696" w:rsidRPr="006C1941" w:rsidRDefault="00E74696" w:rsidP="00585712">
            <w:pPr>
              <w:tabs>
                <w:tab w:val="left" w:pos="360"/>
              </w:tabs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Slovní zásoba</w:t>
            </w:r>
          </w:p>
          <w:p w14:paraId="7044DE86" w14:textId="2EB16DCE" w:rsidR="0097745F" w:rsidRPr="00C316A3" w:rsidRDefault="00E74696" w:rsidP="0078111F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žáci s</w:t>
            </w:r>
            <w:r w:rsidR="00662595" w:rsidRPr="00C316A3">
              <w:rPr>
                <w:sz w:val="22"/>
                <w:szCs w:val="22"/>
              </w:rPr>
              <w:t xml:space="preserve">i osvojí a umí používat </w:t>
            </w:r>
            <w:r w:rsidR="008556F0" w:rsidRPr="00C316A3">
              <w:rPr>
                <w:sz w:val="22"/>
                <w:szCs w:val="22"/>
              </w:rPr>
              <w:t>základní slovní zásobu v komunikačních situacích probíraných tematických okruhů a umí ji používat</w:t>
            </w:r>
            <w:r w:rsidR="0097745F" w:rsidRPr="00C316A3">
              <w:rPr>
                <w:sz w:val="22"/>
                <w:szCs w:val="22"/>
              </w:rPr>
              <w:t xml:space="preserve"> v komunikačních situacích, pozdravy a rozloučení, představování se, základní pokyny učitele</w:t>
            </w:r>
          </w:p>
          <w:p w14:paraId="4519830E" w14:textId="77777777" w:rsidR="001933F7" w:rsidRPr="00C316A3" w:rsidRDefault="001933F7" w:rsidP="001933F7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3A9B9F58" w14:textId="77777777" w:rsidR="00E74696" w:rsidRPr="006C1941" w:rsidRDefault="00E74696" w:rsidP="00585712">
            <w:pPr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Mluvnice</w:t>
            </w:r>
          </w:p>
          <w:p w14:paraId="63E7A00E" w14:textId="426BB8E9" w:rsidR="00E74696" w:rsidRPr="00C316A3" w:rsidRDefault="0078111F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základní gramatické struktury a typy vět</w:t>
            </w:r>
            <w:r w:rsidR="00E543F1" w:rsidRPr="00C316A3">
              <w:rPr>
                <w:sz w:val="22"/>
                <w:szCs w:val="22"/>
              </w:rPr>
              <w:t xml:space="preserve"> (jsou tolerovány elementární chyby, které nenarušují smysl sdělení</w:t>
            </w:r>
            <w:r w:rsidR="00162DEC" w:rsidRPr="00C316A3">
              <w:rPr>
                <w:sz w:val="22"/>
                <w:szCs w:val="22"/>
              </w:rPr>
              <w:t xml:space="preserve"> a porozumění)</w:t>
            </w:r>
          </w:p>
          <w:p w14:paraId="0667C4F5" w14:textId="4EB501A5" w:rsidR="00162DEC" w:rsidRPr="00C316A3" w:rsidRDefault="00162DEC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vyjádření souhlasu a nesouhlasu</w:t>
            </w:r>
          </w:p>
          <w:p w14:paraId="39C2CBB7" w14:textId="267FE42A" w:rsidR="00162DEC" w:rsidRPr="00C316A3" w:rsidRDefault="00162DEC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předložky v, na</w:t>
            </w:r>
          </w:p>
          <w:p w14:paraId="0794E48A" w14:textId="5A99F686" w:rsidR="00162DEC" w:rsidRPr="00C316A3" w:rsidRDefault="00ED14B7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sloveso být, mít, umět, mít rád – zápor, otázka</w:t>
            </w:r>
          </w:p>
          <w:p w14:paraId="2FFCC6B9" w14:textId="553DB760" w:rsidR="00ED14B7" w:rsidRPr="00C316A3" w:rsidRDefault="00E40B8E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vyjádření právě probíhající činnosti</w:t>
            </w:r>
          </w:p>
          <w:p w14:paraId="081CBB48" w14:textId="7DA136C8" w:rsidR="00E40B8E" w:rsidRPr="00C316A3" w:rsidRDefault="00E40B8E" w:rsidP="0078111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vazba „</w:t>
            </w:r>
            <w:proofErr w:type="spellStart"/>
            <w:r w:rsidRPr="00C316A3">
              <w:rPr>
                <w:sz w:val="22"/>
                <w:szCs w:val="22"/>
              </w:rPr>
              <w:t>There</w:t>
            </w:r>
            <w:proofErr w:type="spellEnd"/>
            <w:r w:rsidRPr="00C316A3">
              <w:rPr>
                <w:sz w:val="22"/>
                <w:szCs w:val="22"/>
              </w:rPr>
              <w:t xml:space="preserve"> </w:t>
            </w:r>
            <w:proofErr w:type="spellStart"/>
            <w:r w:rsidRPr="00C316A3">
              <w:rPr>
                <w:sz w:val="22"/>
                <w:szCs w:val="22"/>
              </w:rPr>
              <w:t>is</w:t>
            </w:r>
            <w:proofErr w:type="spellEnd"/>
            <w:r w:rsidRPr="00C316A3">
              <w:rPr>
                <w:sz w:val="22"/>
                <w:szCs w:val="22"/>
              </w:rPr>
              <w:t>/</w:t>
            </w:r>
            <w:proofErr w:type="spellStart"/>
            <w:r w:rsidRPr="00C316A3">
              <w:rPr>
                <w:sz w:val="22"/>
                <w:szCs w:val="22"/>
              </w:rPr>
              <w:t>There</w:t>
            </w:r>
            <w:proofErr w:type="spellEnd"/>
            <w:r w:rsidRPr="00C316A3">
              <w:rPr>
                <w:sz w:val="22"/>
                <w:szCs w:val="22"/>
              </w:rPr>
              <w:t xml:space="preserve"> are“</w:t>
            </w:r>
          </w:p>
          <w:p w14:paraId="0914AFE8" w14:textId="77777777" w:rsidR="0020524A" w:rsidRPr="00C316A3" w:rsidRDefault="0020524A" w:rsidP="0020524A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47F42189" w14:textId="77777777" w:rsidR="00E74696" w:rsidRPr="006C1941" w:rsidRDefault="00E74696" w:rsidP="00585712">
            <w:pPr>
              <w:rPr>
                <w:b/>
                <w:bCs/>
                <w:sz w:val="22"/>
                <w:szCs w:val="22"/>
              </w:rPr>
            </w:pPr>
            <w:r w:rsidRPr="006C1941">
              <w:rPr>
                <w:b/>
                <w:bCs/>
                <w:sz w:val="22"/>
                <w:szCs w:val="22"/>
              </w:rPr>
              <w:t>Zvuková podoba jazyka</w:t>
            </w:r>
          </w:p>
          <w:p w14:paraId="7F3B3573" w14:textId="77777777" w:rsidR="00E74696" w:rsidRPr="00C316A3" w:rsidRDefault="00E40B8E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316A3">
              <w:rPr>
                <w:color w:val="000000"/>
                <w:sz w:val="22"/>
                <w:szCs w:val="22"/>
              </w:rPr>
              <w:t xml:space="preserve">fonetické </w:t>
            </w:r>
            <w:r w:rsidR="007876C2" w:rsidRPr="00C316A3">
              <w:rPr>
                <w:color w:val="000000"/>
                <w:sz w:val="22"/>
                <w:szCs w:val="22"/>
              </w:rPr>
              <w:t xml:space="preserve">znaky (pasivně), </w:t>
            </w:r>
            <w:r w:rsidR="00B504EA" w:rsidRPr="00C316A3">
              <w:rPr>
                <w:color w:val="000000"/>
                <w:sz w:val="22"/>
                <w:szCs w:val="22"/>
              </w:rPr>
              <w:t>základní výslovností návyky, vztah mezi zvukovou a grafickou</w:t>
            </w:r>
            <w:r w:rsidR="001933F7" w:rsidRPr="00C316A3">
              <w:rPr>
                <w:color w:val="000000"/>
                <w:sz w:val="22"/>
                <w:szCs w:val="22"/>
              </w:rPr>
              <w:t xml:space="preserve"> podobou slov</w:t>
            </w:r>
          </w:p>
          <w:p w14:paraId="59A7B73A" w14:textId="77777777" w:rsidR="001933F7" w:rsidRPr="00C316A3" w:rsidRDefault="001933F7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316A3">
              <w:rPr>
                <w:color w:val="000000"/>
                <w:sz w:val="22"/>
                <w:szCs w:val="22"/>
              </w:rPr>
              <w:t>abeceda (hláskování)</w:t>
            </w:r>
          </w:p>
          <w:p w14:paraId="45E60AA3" w14:textId="62EEF00C" w:rsidR="001933F7" w:rsidRPr="00C316A3" w:rsidRDefault="001933F7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316A3">
              <w:rPr>
                <w:color w:val="000000"/>
                <w:sz w:val="22"/>
                <w:szCs w:val="22"/>
              </w:rPr>
              <w:t>četba jednoduchých vět, textů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532D9C5" w14:textId="77777777" w:rsidR="00E74696" w:rsidRPr="00C316A3" w:rsidRDefault="00E74696" w:rsidP="00585712">
            <w:pPr>
              <w:snapToGrid w:val="0"/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VEGS – Evropa a svět nás zajímá</w:t>
            </w:r>
          </w:p>
          <w:p w14:paraId="2B3D95DB" w14:textId="77777777" w:rsidR="00E74696" w:rsidRPr="00C316A3" w:rsidRDefault="00E74696" w:rsidP="00585712">
            <w:pPr>
              <w:rPr>
                <w:sz w:val="24"/>
              </w:rPr>
            </w:pPr>
          </w:p>
          <w:p w14:paraId="74AAAE20" w14:textId="77777777" w:rsidR="00E74696" w:rsidRPr="00C316A3" w:rsidRDefault="00E74696" w:rsidP="00585712">
            <w:pPr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OSV – sociální rozvoj – komunikace</w:t>
            </w:r>
          </w:p>
          <w:p w14:paraId="52E6EAF9" w14:textId="77777777" w:rsidR="00E74696" w:rsidRPr="00C316A3" w:rsidRDefault="00E74696" w:rsidP="00585712">
            <w:pPr>
              <w:rPr>
                <w:sz w:val="22"/>
                <w:szCs w:val="22"/>
              </w:rPr>
            </w:pPr>
          </w:p>
          <w:p w14:paraId="3E5A5592" w14:textId="77777777" w:rsidR="00E74696" w:rsidRPr="00C316A3" w:rsidRDefault="00B06BA4" w:rsidP="00585712">
            <w:pPr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Umění</w:t>
            </w:r>
          </w:p>
          <w:p w14:paraId="2FA871D1" w14:textId="77777777" w:rsidR="00B06BA4" w:rsidRPr="00C316A3" w:rsidRDefault="00B06BA4" w:rsidP="00585712">
            <w:pPr>
              <w:rPr>
                <w:sz w:val="22"/>
                <w:szCs w:val="22"/>
              </w:rPr>
            </w:pPr>
          </w:p>
          <w:p w14:paraId="7CA12252" w14:textId="3122A585" w:rsidR="00B06BA4" w:rsidRPr="00C316A3" w:rsidRDefault="00B06BA4" w:rsidP="00585712">
            <w:pPr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Koloběh vody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9C17B" w14:textId="77777777" w:rsidR="00E74696" w:rsidRPr="00C316A3" w:rsidRDefault="00B06BA4" w:rsidP="00585712">
            <w:pPr>
              <w:snapToGrid w:val="0"/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Noc ohňů</w:t>
            </w:r>
          </w:p>
          <w:p w14:paraId="63D8D490" w14:textId="77777777" w:rsidR="00B06BA4" w:rsidRPr="00C316A3" w:rsidRDefault="00B06BA4" w:rsidP="00585712">
            <w:pPr>
              <w:snapToGrid w:val="0"/>
              <w:rPr>
                <w:sz w:val="22"/>
                <w:szCs w:val="22"/>
              </w:rPr>
            </w:pPr>
          </w:p>
          <w:p w14:paraId="6FA92EB6" w14:textId="768ED4D0" w:rsidR="00B06BA4" w:rsidRPr="00C316A3" w:rsidRDefault="00B06BA4" w:rsidP="00585712">
            <w:pPr>
              <w:snapToGrid w:val="0"/>
              <w:rPr>
                <w:sz w:val="22"/>
                <w:szCs w:val="22"/>
              </w:rPr>
            </w:pPr>
            <w:r w:rsidRPr="00C316A3">
              <w:rPr>
                <w:sz w:val="22"/>
                <w:szCs w:val="22"/>
              </w:rPr>
              <w:t>Svátek matek</w:t>
            </w:r>
          </w:p>
        </w:tc>
      </w:tr>
      <w:tr w:rsidR="00E74696" w:rsidRPr="00C316A3" w14:paraId="5C2EA4EF" w14:textId="77777777" w:rsidTr="002579C3">
        <w:trPr>
          <w:trHeight w:val="3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5E43ED0" w14:textId="2B357999" w:rsidR="00E74696" w:rsidRDefault="002579C3" w:rsidP="00585712">
            <w:pPr>
              <w:pStyle w:val="Zkladntext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RECEPCE</w:t>
            </w:r>
          </w:p>
          <w:p w14:paraId="239CD485" w14:textId="77777777" w:rsidR="002579C3" w:rsidRDefault="002579C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JJK-AJA-001-ZV5-001</w:t>
            </w:r>
          </w:p>
          <w:p w14:paraId="3D182B00" w14:textId="77777777" w:rsidR="00886440" w:rsidRDefault="00886440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77CB3C3" w14:textId="77777777" w:rsidR="007C72B3" w:rsidRDefault="007C72B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8EF00BB" w14:textId="3182F1A2" w:rsidR="002579C3" w:rsidRDefault="002579C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JJK-AJA-001-ZV5-002</w:t>
            </w:r>
          </w:p>
          <w:p w14:paraId="58915E4E" w14:textId="77777777" w:rsidR="00886440" w:rsidRDefault="00886440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7A34D45" w14:textId="77777777" w:rsidR="00886440" w:rsidRDefault="00886440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34B1AFE" w14:textId="77777777" w:rsidR="007C72B3" w:rsidRDefault="007C72B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26B41E1" w14:textId="5609067F" w:rsidR="00886440" w:rsidRDefault="00886440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PRODUKCE</w:t>
            </w:r>
          </w:p>
          <w:p w14:paraId="397D1E66" w14:textId="6E85A446" w:rsidR="00886440" w:rsidRDefault="00886440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JJK-AJA-001-ZV5-003</w:t>
            </w:r>
          </w:p>
          <w:p w14:paraId="08FC0E2B" w14:textId="77777777" w:rsidR="00080D5A" w:rsidRDefault="00080D5A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CEF0E70" w14:textId="77777777" w:rsidR="007C72B3" w:rsidRDefault="007C72B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D950D34" w14:textId="6239C2B2" w:rsidR="00080D5A" w:rsidRDefault="00080D5A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JJK-AJA-001-ZV5-004</w:t>
            </w:r>
          </w:p>
          <w:p w14:paraId="7EB87AB6" w14:textId="77777777" w:rsidR="00080D5A" w:rsidRDefault="00080D5A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622419A5" w14:textId="77777777" w:rsidR="007C72B3" w:rsidRDefault="007C72B3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377CFC7" w14:textId="3B024BD6" w:rsidR="00AF0A6B" w:rsidRDefault="00AF0A6B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INTERAKCE</w:t>
            </w:r>
          </w:p>
          <w:p w14:paraId="6DE22900" w14:textId="268E4107" w:rsidR="00AF0A6B" w:rsidRDefault="00AF0A6B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JJK-AJA-001-ZV5-005</w:t>
            </w:r>
          </w:p>
          <w:p w14:paraId="756E3F07" w14:textId="77777777" w:rsidR="00AF0A6B" w:rsidRDefault="00AF0A6B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6B379B51" w14:textId="77777777" w:rsidR="00AF0A6B" w:rsidRDefault="00AF0A6B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9D9F548" w14:textId="3E70454B" w:rsidR="00AF0A6B" w:rsidRPr="00E66887" w:rsidRDefault="00AF0A6B" w:rsidP="002579C3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JJK-AJA-001-ZV5-006</w:t>
            </w:r>
          </w:p>
          <w:p w14:paraId="712E987D" w14:textId="77777777" w:rsidR="002579C3" w:rsidRPr="002579C3" w:rsidRDefault="002579C3" w:rsidP="00585712">
            <w:pPr>
              <w:pStyle w:val="Zkladntext"/>
              <w:snapToGrid w:val="0"/>
              <w:rPr>
                <w:b/>
                <w:bCs/>
                <w:sz w:val="22"/>
                <w:szCs w:val="22"/>
              </w:rPr>
            </w:pPr>
          </w:p>
          <w:p w14:paraId="12C70359" w14:textId="77777777" w:rsidR="00E74696" w:rsidRPr="00C316A3" w:rsidRDefault="00E74696" w:rsidP="00C316A3"/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1AD5A5" w14:textId="77777777" w:rsidR="007C72B3" w:rsidRDefault="007C72B3" w:rsidP="007C72B3">
            <w:pPr>
              <w:pStyle w:val="Zkladntext"/>
              <w:rPr>
                <w:sz w:val="22"/>
                <w:szCs w:val="22"/>
              </w:rPr>
            </w:pPr>
          </w:p>
          <w:p w14:paraId="257F44CE" w14:textId="7CA0EFC2" w:rsidR="00E74696" w:rsidRDefault="002579C3" w:rsidP="003E51A8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rozumí jednotlivým příkazům, frázím a otázkám</w:t>
            </w:r>
          </w:p>
          <w:p w14:paraId="38262B8D" w14:textId="77777777" w:rsidR="00886440" w:rsidRDefault="00886440" w:rsidP="00886440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6F7C7698" w14:textId="633660A3" w:rsidR="002579C3" w:rsidRDefault="00886440" w:rsidP="003E51A8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rozpoznávání a psaní slov a krátkých vět, čtení jednoduchých textů a obrázkových příběhů</w:t>
            </w:r>
          </w:p>
          <w:p w14:paraId="26847818" w14:textId="77777777" w:rsidR="007C72B3" w:rsidRDefault="007C72B3" w:rsidP="007C72B3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6EA59B0A" w14:textId="77777777" w:rsidR="007C72B3" w:rsidRDefault="007C72B3" w:rsidP="007C72B3">
            <w:pPr>
              <w:pStyle w:val="Zkladntext"/>
              <w:rPr>
                <w:sz w:val="22"/>
                <w:szCs w:val="22"/>
              </w:rPr>
            </w:pPr>
          </w:p>
          <w:p w14:paraId="1C358288" w14:textId="42FFE94A" w:rsidR="00886440" w:rsidRDefault="00886440" w:rsidP="003E51A8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umí odpovědět na otázky týkající se obrázků a jednoduchá konverzace</w:t>
            </w:r>
          </w:p>
          <w:p w14:paraId="45431ED3" w14:textId="77777777" w:rsidR="007C72B3" w:rsidRDefault="007C72B3" w:rsidP="007C72B3">
            <w:pPr>
              <w:pStyle w:val="Zkladntext"/>
              <w:rPr>
                <w:sz w:val="22"/>
                <w:szCs w:val="22"/>
              </w:rPr>
            </w:pPr>
          </w:p>
          <w:p w14:paraId="49AF5BA3" w14:textId="5A09CE7B" w:rsidR="00080D5A" w:rsidRDefault="00080D5A" w:rsidP="003E51A8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základní vazby pro popis obrázků, přivlastňování, základní tvary slovesa být</w:t>
            </w:r>
          </w:p>
          <w:p w14:paraId="6BAB8192" w14:textId="77777777" w:rsidR="007C72B3" w:rsidRDefault="007C72B3" w:rsidP="007C72B3">
            <w:pPr>
              <w:pStyle w:val="Zkladntext"/>
              <w:rPr>
                <w:sz w:val="22"/>
                <w:szCs w:val="22"/>
              </w:rPr>
            </w:pPr>
          </w:p>
          <w:p w14:paraId="0C1B0412" w14:textId="2D96AAB0" w:rsidR="00AF0A6B" w:rsidRDefault="00AF0A6B" w:rsidP="003E51A8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podpora mluvení v jednoduchých situacích a budování sebevědomí při komunikaci v cizím jazyce</w:t>
            </w:r>
          </w:p>
          <w:p w14:paraId="5E668646" w14:textId="6665854E" w:rsidR="00AF0A6B" w:rsidRPr="00C316A3" w:rsidRDefault="0088548F" w:rsidP="003E51A8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popisování obrázků a jednoduchých situací</w:t>
            </w:r>
          </w:p>
        </w:tc>
        <w:tc>
          <w:tcPr>
            <w:tcW w:w="42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3A256A" w14:textId="77777777" w:rsidR="00E74696" w:rsidRPr="00C316A3" w:rsidRDefault="00E74696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7BA2242" w14:textId="77777777" w:rsidR="00E74696" w:rsidRPr="00C316A3" w:rsidRDefault="00E74696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1424" w14:textId="77777777" w:rsidR="00E74696" w:rsidRPr="00C316A3" w:rsidRDefault="00E74696" w:rsidP="00585712">
            <w:pPr>
              <w:snapToGrid w:val="0"/>
              <w:rPr>
                <w:b/>
                <w:sz w:val="28"/>
              </w:rPr>
            </w:pPr>
          </w:p>
        </w:tc>
      </w:tr>
    </w:tbl>
    <w:p w14:paraId="047A4868" w14:textId="50AA2B8C" w:rsidR="00BE5B20" w:rsidRDefault="00BE5B20" w:rsidP="00E74696"/>
    <w:p w14:paraId="7844F89F" w14:textId="2A320DBC" w:rsidR="00AA2485" w:rsidRPr="0020524A" w:rsidRDefault="00BE5B20" w:rsidP="00BE5B20">
      <w:pPr>
        <w:rPr>
          <w:sz w:val="26"/>
          <w:szCs w:val="26"/>
        </w:rPr>
      </w:pPr>
      <w:r>
        <w:br w:type="page"/>
      </w:r>
      <w:r w:rsidR="00AA2485" w:rsidRPr="0020524A">
        <w:rPr>
          <w:sz w:val="26"/>
          <w:szCs w:val="26"/>
        </w:rPr>
        <w:lastRenderedPageBreak/>
        <w:t>Vzdělávací oblast: Jazyk a jazyková komunikace</w:t>
      </w:r>
    </w:p>
    <w:p w14:paraId="0902E66C" w14:textId="77777777" w:rsidR="00AA2485" w:rsidRPr="0020524A" w:rsidRDefault="00AA2485" w:rsidP="00AA2485">
      <w:pPr>
        <w:rPr>
          <w:b/>
          <w:sz w:val="26"/>
          <w:szCs w:val="26"/>
        </w:rPr>
      </w:pPr>
      <w:r w:rsidRPr="0020524A">
        <w:rPr>
          <w:b/>
          <w:sz w:val="26"/>
          <w:szCs w:val="26"/>
        </w:rPr>
        <w:t>Vyučovací předmět: Anglický jazyk</w:t>
      </w:r>
    </w:p>
    <w:p w14:paraId="4F4E7E0C" w14:textId="06788647" w:rsidR="00AA2485" w:rsidRPr="0020524A" w:rsidRDefault="00AA2485" w:rsidP="00AA2485">
      <w:pPr>
        <w:rPr>
          <w:b/>
          <w:sz w:val="26"/>
          <w:szCs w:val="26"/>
        </w:rPr>
      </w:pPr>
      <w:proofErr w:type="gramStart"/>
      <w:r w:rsidRPr="0020524A">
        <w:rPr>
          <w:sz w:val="26"/>
          <w:szCs w:val="26"/>
        </w:rPr>
        <w:t>Ročník :</w:t>
      </w:r>
      <w:proofErr w:type="gramEnd"/>
      <w:r w:rsidRPr="0020524A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4.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10"/>
        <w:gridCol w:w="4278"/>
        <w:gridCol w:w="2268"/>
        <w:gridCol w:w="2591"/>
      </w:tblGrid>
      <w:tr w:rsidR="00AA2485" w:rsidRPr="00546E19" w14:paraId="0C8E7AD9" w14:textId="77777777" w:rsidTr="00585712">
        <w:trPr>
          <w:tblHeader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670C6" w14:textId="77777777" w:rsidR="00AA2485" w:rsidRPr="00546E19" w:rsidRDefault="00AA248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546E19">
              <w:t>Výstup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10A4F" w14:textId="77777777" w:rsidR="00AA2485" w:rsidRPr="00546E19" w:rsidRDefault="00AA248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546E19">
              <w:t xml:space="preserve">Učivo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5633F" w14:textId="089BFB1C" w:rsidR="00AA2485" w:rsidRPr="00546E19" w:rsidRDefault="00AA2485" w:rsidP="00585712">
            <w:pPr>
              <w:pStyle w:val="Nadpis2"/>
              <w:tabs>
                <w:tab w:val="left" w:pos="0"/>
              </w:tabs>
              <w:snapToGrid w:val="0"/>
            </w:pPr>
            <w:r w:rsidRPr="00546E19">
              <w:t>Průřezová témata, mezipředmětové vztahy,</w:t>
            </w:r>
            <w:r w:rsidR="007F0726" w:rsidRPr="00546E19">
              <w:t xml:space="preserve"> </w:t>
            </w:r>
            <w:r w:rsidRPr="00546E19">
              <w:t>projekty a kursy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D4CF8" w14:textId="77777777" w:rsidR="00AA2485" w:rsidRPr="00546E19" w:rsidRDefault="00AA2485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546E19">
              <w:t>Poznámky</w:t>
            </w:r>
          </w:p>
        </w:tc>
      </w:tr>
      <w:tr w:rsidR="00AA2485" w:rsidRPr="00546E19" w14:paraId="53CB4EA1" w14:textId="77777777" w:rsidTr="00585712">
        <w:trPr>
          <w:trHeight w:val="319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B8583" w14:textId="3556082A" w:rsidR="00AA2485" w:rsidRPr="00546E19" w:rsidRDefault="0088548F" w:rsidP="00585712">
            <w:pPr>
              <w:pStyle w:val="Zkladntex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RECEPCE, PRODUKCE A INTERAKCE</w:t>
            </w:r>
          </w:p>
        </w:tc>
        <w:tc>
          <w:tcPr>
            <w:tcW w:w="42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20DD2A6" w14:textId="323AD091" w:rsidR="00AA2485" w:rsidRPr="00653574" w:rsidRDefault="00AA2485" w:rsidP="00585712">
            <w:pPr>
              <w:snapToGrid w:val="0"/>
              <w:rPr>
                <w:b/>
                <w:bCs/>
                <w:sz w:val="22"/>
                <w:szCs w:val="22"/>
              </w:rPr>
            </w:pPr>
            <w:r w:rsidRPr="00653574">
              <w:rPr>
                <w:b/>
                <w:bCs/>
                <w:sz w:val="22"/>
                <w:szCs w:val="22"/>
              </w:rPr>
              <w:t>T</w:t>
            </w:r>
            <w:r w:rsidR="007C03D9" w:rsidRPr="00653574">
              <w:rPr>
                <w:b/>
                <w:bCs/>
                <w:sz w:val="22"/>
                <w:szCs w:val="22"/>
              </w:rPr>
              <w:t>ypy textů</w:t>
            </w:r>
          </w:p>
          <w:p w14:paraId="4F7D9A2A" w14:textId="66373A35" w:rsidR="00AA2485" w:rsidRPr="00546E19" w:rsidRDefault="007C03D9" w:rsidP="00585712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color w:val="000000"/>
                <w:sz w:val="22"/>
                <w:szCs w:val="22"/>
              </w:rPr>
              <w:t xml:space="preserve">pozdravy, pokyny a příkazy ve škole, jednoduchá žádost, </w:t>
            </w:r>
            <w:r w:rsidR="00F06C22" w:rsidRPr="00546E19">
              <w:rPr>
                <w:color w:val="000000"/>
                <w:sz w:val="22"/>
                <w:szCs w:val="22"/>
              </w:rPr>
              <w:t>dialog, dotazy a krátké odpovědi</w:t>
            </w:r>
          </w:p>
          <w:p w14:paraId="5710DAD1" w14:textId="77777777" w:rsidR="00F06C22" w:rsidRPr="00546E19" w:rsidRDefault="00F06C22" w:rsidP="00F06C22">
            <w:pPr>
              <w:tabs>
                <w:tab w:val="left" w:pos="360"/>
              </w:tabs>
              <w:ind w:left="360"/>
              <w:rPr>
                <w:sz w:val="22"/>
                <w:szCs w:val="22"/>
              </w:rPr>
            </w:pPr>
          </w:p>
          <w:p w14:paraId="20902A95" w14:textId="1941D6A5" w:rsidR="00AA2485" w:rsidRPr="00653574" w:rsidRDefault="00F06C22" w:rsidP="00585712">
            <w:pPr>
              <w:tabs>
                <w:tab w:val="left" w:pos="360"/>
              </w:tabs>
              <w:rPr>
                <w:b/>
                <w:bCs/>
                <w:sz w:val="22"/>
                <w:szCs w:val="22"/>
              </w:rPr>
            </w:pPr>
            <w:r w:rsidRPr="00653574">
              <w:rPr>
                <w:b/>
                <w:bCs/>
                <w:sz w:val="22"/>
                <w:szCs w:val="22"/>
              </w:rPr>
              <w:t>Tematické okruhy</w:t>
            </w:r>
          </w:p>
          <w:p w14:paraId="55BE4A21" w14:textId="118B304A" w:rsidR="00AA2485" w:rsidRPr="00546E19" w:rsidRDefault="00E24480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 xml:space="preserve">volný čas, jídlo, zvířata, čísla, vybavení domácnosti, </w:t>
            </w:r>
            <w:r w:rsidR="00EC0FDC" w:rsidRPr="00546E19">
              <w:rPr>
                <w:sz w:val="22"/>
                <w:szCs w:val="22"/>
              </w:rPr>
              <w:t>měsíce v roce, oblečení, barvy, části těla zvířat, povolání</w:t>
            </w:r>
          </w:p>
          <w:p w14:paraId="17A4C6F3" w14:textId="77777777" w:rsidR="00F653E1" w:rsidRPr="00546E19" w:rsidRDefault="00F653E1" w:rsidP="00F653E1">
            <w:pPr>
              <w:rPr>
                <w:sz w:val="22"/>
                <w:szCs w:val="22"/>
              </w:rPr>
            </w:pPr>
          </w:p>
          <w:p w14:paraId="36BFFE14" w14:textId="73767837" w:rsidR="00F653E1" w:rsidRPr="00653574" w:rsidRDefault="00C82782" w:rsidP="00F653E1">
            <w:pPr>
              <w:rPr>
                <w:b/>
                <w:bCs/>
                <w:sz w:val="22"/>
                <w:szCs w:val="22"/>
              </w:rPr>
            </w:pPr>
            <w:r w:rsidRPr="00653574">
              <w:rPr>
                <w:b/>
                <w:bCs/>
                <w:sz w:val="22"/>
                <w:szCs w:val="22"/>
              </w:rPr>
              <w:t>Slovní zásoba</w:t>
            </w:r>
          </w:p>
          <w:p w14:paraId="34078867" w14:textId="72F5C03B" w:rsidR="00F653E1" w:rsidRPr="00546E19" w:rsidRDefault="00C82782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žáci si osvojí a umí používat</w:t>
            </w:r>
            <w:r w:rsidR="00C66174" w:rsidRPr="00546E19">
              <w:rPr>
                <w:sz w:val="22"/>
                <w:szCs w:val="22"/>
              </w:rPr>
              <w:t xml:space="preserve"> základní slovní zásobu v komunikačních situacích probíraných tematických okruhů</w:t>
            </w:r>
            <w:r w:rsidR="001C4601" w:rsidRPr="00546E19">
              <w:rPr>
                <w:sz w:val="22"/>
                <w:szCs w:val="22"/>
              </w:rPr>
              <w:t xml:space="preserve"> a umí ji používat v komunikačních </w:t>
            </w:r>
            <w:r w:rsidR="0016362A" w:rsidRPr="00546E19">
              <w:rPr>
                <w:sz w:val="22"/>
                <w:szCs w:val="22"/>
              </w:rPr>
              <w:t>situacích</w:t>
            </w:r>
          </w:p>
          <w:p w14:paraId="20228BDE" w14:textId="61395660" w:rsidR="0016362A" w:rsidRPr="00546E19" w:rsidRDefault="0016362A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pravidla komunikace v běžných každodenních situacích – pozdrav</w:t>
            </w:r>
            <w:r w:rsidR="00222BBA" w:rsidRPr="00546E19">
              <w:rPr>
                <w:sz w:val="22"/>
                <w:szCs w:val="22"/>
              </w:rPr>
              <w:t>, poděkování, představení, rozloučení</w:t>
            </w:r>
          </w:p>
          <w:p w14:paraId="002EB014" w14:textId="77777777" w:rsidR="00AA2485" w:rsidRPr="00546E19" w:rsidRDefault="00AA2485" w:rsidP="00585712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1A25ABCF" w14:textId="77777777" w:rsidR="00AA2485" w:rsidRPr="00653574" w:rsidRDefault="00AA2485" w:rsidP="00585712">
            <w:pPr>
              <w:rPr>
                <w:b/>
                <w:bCs/>
                <w:sz w:val="22"/>
                <w:szCs w:val="22"/>
              </w:rPr>
            </w:pPr>
            <w:r w:rsidRPr="00653574">
              <w:rPr>
                <w:b/>
                <w:bCs/>
                <w:sz w:val="22"/>
                <w:szCs w:val="22"/>
              </w:rPr>
              <w:t>Mluvnice</w:t>
            </w:r>
          </w:p>
          <w:p w14:paraId="1FE8B7D8" w14:textId="1168336B" w:rsidR="00AA2485" w:rsidRPr="00546E19" w:rsidRDefault="007A41F4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pořádek slov ve větě</w:t>
            </w:r>
          </w:p>
          <w:p w14:paraId="5FEEE7B9" w14:textId="3D27D0BE" w:rsidR="007A41F4" w:rsidRPr="00546E19" w:rsidRDefault="007A41F4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odlišnosti českého a anglického slovosledu</w:t>
            </w:r>
          </w:p>
          <w:p w14:paraId="34A204C9" w14:textId="6692469E" w:rsidR="007A41F4" w:rsidRPr="00546E19" w:rsidRDefault="00DD116C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přítomný</w:t>
            </w:r>
            <w:r w:rsidR="00A759FE">
              <w:rPr>
                <w:sz w:val="22"/>
                <w:szCs w:val="22"/>
              </w:rPr>
              <w:t xml:space="preserve"> čas</w:t>
            </w:r>
            <w:r w:rsidRPr="00546E19">
              <w:rPr>
                <w:sz w:val="22"/>
                <w:szCs w:val="22"/>
              </w:rPr>
              <w:t xml:space="preserve"> prostý</w:t>
            </w:r>
            <w:r w:rsidR="00A759FE">
              <w:rPr>
                <w:sz w:val="22"/>
                <w:szCs w:val="22"/>
              </w:rPr>
              <w:t xml:space="preserve"> a </w:t>
            </w:r>
            <w:r w:rsidRPr="00546E19">
              <w:rPr>
                <w:sz w:val="22"/>
                <w:szCs w:val="22"/>
              </w:rPr>
              <w:t>průběhový</w:t>
            </w:r>
          </w:p>
          <w:p w14:paraId="744E9637" w14:textId="08EBBD3A" w:rsidR="00B932E5" w:rsidRPr="00546E19" w:rsidRDefault="00B932E5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sloveso být, mít, umět</w:t>
            </w:r>
          </w:p>
          <w:p w14:paraId="2E7C18BB" w14:textId="0BD75751" w:rsidR="00B932E5" w:rsidRPr="00546E19" w:rsidRDefault="00B932E5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 xml:space="preserve">stavba věty jednoduché, oznamovací, </w:t>
            </w:r>
            <w:r w:rsidR="004D5195" w:rsidRPr="00546E19">
              <w:rPr>
                <w:sz w:val="22"/>
                <w:szCs w:val="22"/>
              </w:rPr>
              <w:t>rozkazovací, tázací</w:t>
            </w:r>
          </w:p>
          <w:p w14:paraId="518E4071" w14:textId="5C0B9B95" w:rsidR="004D5195" w:rsidRPr="00546E19" w:rsidRDefault="004D5195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tvorba otázky a záporu</w:t>
            </w:r>
          </w:p>
          <w:p w14:paraId="2AB76D54" w14:textId="5D5F4421" w:rsidR="004D5195" w:rsidRPr="00546E19" w:rsidRDefault="00B542DC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 xml:space="preserve">jednoduché sdělení, omluva, žádost, předložky (on, in, </w:t>
            </w:r>
            <w:proofErr w:type="spellStart"/>
            <w:r w:rsidRPr="00546E19">
              <w:rPr>
                <w:sz w:val="22"/>
                <w:szCs w:val="22"/>
              </w:rPr>
              <w:t>next</w:t>
            </w:r>
            <w:proofErr w:type="spellEnd"/>
            <w:r w:rsidRPr="00546E19">
              <w:rPr>
                <w:sz w:val="22"/>
                <w:szCs w:val="22"/>
              </w:rPr>
              <w:t xml:space="preserve"> to, </w:t>
            </w:r>
            <w:proofErr w:type="spellStart"/>
            <w:r w:rsidR="00A0614B" w:rsidRPr="00546E19">
              <w:rPr>
                <w:sz w:val="22"/>
                <w:szCs w:val="22"/>
              </w:rPr>
              <w:t>under</w:t>
            </w:r>
            <w:proofErr w:type="spellEnd"/>
            <w:r w:rsidR="00A0614B" w:rsidRPr="00546E19">
              <w:rPr>
                <w:sz w:val="22"/>
                <w:szCs w:val="22"/>
              </w:rPr>
              <w:t>)</w:t>
            </w:r>
          </w:p>
          <w:p w14:paraId="76415420" w14:textId="61E18DF1" w:rsidR="00A0614B" w:rsidRPr="00546E19" w:rsidRDefault="00A0614B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přivlastňovací a ukazovací zájmena</w:t>
            </w:r>
          </w:p>
          <w:p w14:paraId="55EAD987" w14:textId="0D7181B8" w:rsidR="00A0614B" w:rsidRPr="00546E19" w:rsidRDefault="00A0614B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užívání člen</w:t>
            </w:r>
            <w:r w:rsidR="002A711E" w:rsidRPr="00546E19">
              <w:rPr>
                <w:sz w:val="22"/>
                <w:szCs w:val="22"/>
              </w:rPr>
              <w:t xml:space="preserve">u </w:t>
            </w:r>
            <w:proofErr w:type="spellStart"/>
            <w:r w:rsidR="002A711E" w:rsidRPr="00546E19">
              <w:rPr>
                <w:sz w:val="22"/>
                <w:szCs w:val="22"/>
              </w:rPr>
              <w:t>the</w:t>
            </w:r>
            <w:proofErr w:type="spellEnd"/>
          </w:p>
          <w:p w14:paraId="0C7CB256" w14:textId="1754A0B0" w:rsidR="002A711E" w:rsidRPr="00546E19" w:rsidRDefault="002A711E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 xml:space="preserve">otázky tvořené pomocí – </w:t>
            </w:r>
            <w:proofErr w:type="spellStart"/>
            <w:r w:rsidRPr="00546E19">
              <w:rPr>
                <w:sz w:val="22"/>
                <w:szCs w:val="22"/>
              </w:rPr>
              <w:t>why</w:t>
            </w:r>
            <w:proofErr w:type="spellEnd"/>
            <w:r w:rsidRPr="00546E19">
              <w:rPr>
                <w:sz w:val="22"/>
                <w:szCs w:val="22"/>
              </w:rPr>
              <w:t xml:space="preserve">, </w:t>
            </w:r>
            <w:proofErr w:type="spellStart"/>
            <w:r w:rsidRPr="00546E19">
              <w:rPr>
                <w:sz w:val="22"/>
                <w:szCs w:val="22"/>
              </w:rPr>
              <w:t>when</w:t>
            </w:r>
            <w:proofErr w:type="spellEnd"/>
            <w:r w:rsidRPr="00546E19">
              <w:rPr>
                <w:sz w:val="22"/>
                <w:szCs w:val="22"/>
              </w:rPr>
              <w:t xml:space="preserve">, </w:t>
            </w:r>
            <w:proofErr w:type="spellStart"/>
            <w:r w:rsidRPr="00546E19">
              <w:rPr>
                <w:sz w:val="22"/>
                <w:szCs w:val="22"/>
              </w:rPr>
              <w:t>what</w:t>
            </w:r>
            <w:proofErr w:type="spellEnd"/>
            <w:r w:rsidRPr="00546E19">
              <w:rPr>
                <w:sz w:val="22"/>
                <w:szCs w:val="22"/>
              </w:rPr>
              <w:t xml:space="preserve">, </w:t>
            </w:r>
            <w:proofErr w:type="spellStart"/>
            <w:r w:rsidRPr="00546E19">
              <w:rPr>
                <w:sz w:val="22"/>
                <w:szCs w:val="22"/>
              </w:rPr>
              <w:t>where</w:t>
            </w:r>
            <w:proofErr w:type="spellEnd"/>
          </w:p>
          <w:p w14:paraId="73C2F7DF" w14:textId="0F5C526B" w:rsidR="002A711E" w:rsidRPr="00546E19" w:rsidRDefault="0002113B" w:rsidP="00222BBA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lastRenderedPageBreak/>
              <w:t>řadové číslovky</w:t>
            </w:r>
          </w:p>
          <w:p w14:paraId="095268ED" w14:textId="77777777" w:rsidR="00222BBA" w:rsidRPr="00546E19" w:rsidRDefault="00222BBA" w:rsidP="00222BBA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3DE189CC" w14:textId="77777777" w:rsidR="00AA2485" w:rsidRPr="00653574" w:rsidRDefault="00AA2485" w:rsidP="00585712">
            <w:pPr>
              <w:rPr>
                <w:b/>
                <w:bCs/>
                <w:sz w:val="22"/>
                <w:szCs w:val="22"/>
              </w:rPr>
            </w:pPr>
            <w:r w:rsidRPr="00653574">
              <w:rPr>
                <w:b/>
                <w:bCs/>
                <w:sz w:val="22"/>
                <w:szCs w:val="22"/>
              </w:rPr>
              <w:t>Zvuková podoba jazyka</w:t>
            </w:r>
          </w:p>
          <w:p w14:paraId="4990B900" w14:textId="77777777" w:rsidR="0002113B" w:rsidRPr="00546E19" w:rsidRDefault="0002113B" w:rsidP="00A91214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546E19">
              <w:rPr>
                <w:color w:val="000000"/>
                <w:sz w:val="22"/>
                <w:szCs w:val="22"/>
              </w:rPr>
              <w:t>rozdíl mezi fonetickou a psanou formou</w:t>
            </w:r>
            <w:r w:rsidR="00A91214" w:rsidRPr="00546E19">
              <w:rPr>
                <w:color w:val="000000"/>
                <w:sz w:val="22"/>
                <w:szCs w:val="22"/>
              </w:rPr>
              <w:t xml:space="preserve"> jazyka</w:t>
            </w:r>
          </w:p>
          <w:p w14:paraId="22962935" w14:textId="77777777" w:rsidR="00A91214" w:rsidRPr="00546E19" w:rsidRDefault="00A91214" w:rsidP="00A91214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546E19">
              <w:rPr>
                <w:color w:val="000000"/>
                <w:sz w:val="22"/>
                <w:szCs w:val="22"/>
              </w:rPr>
              <w:t>vázání slov</w:t>
            </w:r>
          </w:p>
          <w:p w14:paraId="10F9BD84" w14:textId="77777777" w:rsidR="00A91214" w:rsidRPr="00546E19" w:rsidRDefault="00A91214" w:rsidP="00A91214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546E19">
              <w:rPr>
                <w:color w:val="000000"/>
                <w:sz w:val="22"/>
                <w:szCs w:val="22"/>
              </w:rPr>
              <w:t>znělost a neznělost</w:t>
            </w:r>
          </w:p>
          <w:p w14:paraId="3AA2E3D0" w14:textId="508A595D" w:rsidR="00A91214" w:rsidRPr="00546E19" w:rsidRDefault="00A91214" w:rsidP="00A91214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546E19">
              <w:rPr>
                <w:color w:val="000000"/>
                <w:sz w:val="22"/>
                <w:szCs w:val="22"/>
              </w:rPr>
              <w:t>anglická abeceda (hláskování)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0A68C6" w14:textId="77FD7B4E" w:rsidR="00AA2485" w:rsidRPr="00546E19" w:rsidRDefault="00E0775A" w:rsidP="00585712">
            <w:pPr>
              <w:snapToGrid w:val="0"/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lastRenderedPageBreak/>
              <w:t>OSV</w:t>
            </w:r>
            <w:r w:rsidR="00612F23" w:rsidRPr="00546E19">
              <w:rPr>
                <w:sz w:val="22"/>
                <w:szCs w:val="22"/>
              </w:rPr>
              <w:t xml:space="preserve"> – sociální rozvoj – komunikace</w:t>
            </w:r>
          </w:p>
          <w:p w14:paraId="44257734" w14:textId="77777777" w:rsidR="00612F23" w:rsidRPr="00546E19" w:rsidRDefault="00612F23" w:rsidP="00585712">
            <w:pPr>
              <w:snapToGrid w:val="0"/>
              <w:rPr>
                <w:sz w:val="22"/>
                <w:szCs w:val="22"/>
              </w:rPr>
            </w:pPr>
          </w:p>
          <w:p w14:paraId="712E2A5F" w14:textId="77777777" w:rsidR="00612F23" w:rsidRPr="00546E19" w:rsidRDefault="00612F23" w:rsidP="00585712">
            <w:pPr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OSV – sociální rozvoj – mezilidské vztahy</w:t>
            </w:r>
          </w:p>
          <w:p w14:paraId="47896067" w14:textId="77777777" w:rsidR="00612F23" w:rsidRPr="00546E19" w:rsidRDefault="00612F23" w:rsidP="00585712">
            <w:pPr>
              <w:rPr>
                <w:sz w:val="22"/>
                <w:szCs w:val="22"/>
              </w:rPr>
            </w:pPr>
          </w:p>
          <w:p w14:paraId="0C43642B" w14:textId="77777777" w:rsidR="00CE1DCD" w:rsidRPr="00546E19" w:rsidRDefault="00612F23" w:rsidP="00585712">
            <w:pPr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 xml:space="preserve">VEGS </w:t>
            </w:r>
            <w:r w:rsidR="00CE1DCD" w:rsidRPr="00546E19">
              <w:rPr>
                <w:sz w:val="22"/>
                <w:szCs w:val="22"/>
              </w:rPr>
              <w:t>–</w:t>
            </w:r>
            <w:r w:rsidRPr="00546E19">
              <w:rPr>
                <w:sz w:val="22"/>
                <w:szCs w:val="22"/>
              </w:rPr>
              <w:t xml:space="preserve"> </w:t>
            </w:r>
            <w:r w:rsidR="00CE1DCD" w:rsidRPr="00546E19">
              <w:rPr>
                <w:sz w:val="22"/>
                <w:szCs w:val="22"/>
              </w:rPr>
              <w:t>Evropa a svět nás zajímá</w:t>
            </w:r>
          </w:p>
          <w:p w14:paraId="4703FCF6" w14:textId="77777777" w:rsidR="00CE1DCD" w:rsidRPr="00546E19" w:rsidRDefault="00CE1DCD" w:rsidP="00585712">
            <w:pPr>
              <w:rPr>
                <w:sz w:val="22"/>
                <w:szCs w:val="22"/>
              </w:rPr>
            </w:pPr>
          </w:p>
          <w:p w14:paraId="248943ED" w14:textId="77777777" w:rsidR="00CE1DCD" w:rsidRPr="00546E19" w:rsidRDefault="00CE1DCD" w:rsidP="00585712">
            <w:pPr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Hudba ve světě</w:t>
            </w:r>
          </w:p>
          <w:p w14:paraId="296ED3A9" w14:textId="77777777" w:rsidR="00CE1DCD" w:rsidRPr="00546E19" w:rsidRDefault="00CE1DCD" w:rsidP="00585712">
            <w:pPr>
              <w:rPr>
                <w:sz w:val="22"/>
                <w:szCs w:val="22"/>
              </w:rPr>
            </w:pPr>
          </w:p>
          <w:p w14:paraId="16C11DFC" w14:textId="741C3A64" w:rsidR="00AA2485" w:rsidRPr="00546E19" w:rsidRDefault="00CE1DCD" w:rsidP="00585712">
            <w:pPr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Život ve světě</w:t>
            </w:r>
            <w:r w:rsidR="00961FD5" w:rsidRPr="00546E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2D12D" w14:textId="77777777" w:rsidR="00AA2485" w:rsidRPr="00546E19" w:rsidRDefault="00DD116C" w:rsidP="00585712">
            <w:pPr>
              <w:snapToGrid w:val="0"/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Halloween</w:t>
            </w:r>
          </w:p>
          <w:p w14:paraId="1638B683" w14:textId="77777777" w:rsidR="00DD116C" w:rsidRPr="00546E19" w:rsidRDefault="00DD116C" w:rsidP="00585712">
            <w:pPr>
              <w:snapToGrid w:val="0"/>
              <w:rPr>
                <w:sz w:val="22"/>
                <w:szCs w:val="22"/>
              </w:rPr>
            </w:pPr>
          </w:p>
          <w:p w14:paraId="3BFF7F81" w14:textId="1BC63CE0" w:rsidR="00DD116C" w:rsidRPr="00546E19" w:rsidRDefault="00DD116C" w:rsidP="00585712">
            <w:pPr>
              <w:snapToGrid w:val="0"/>
              <w:rPr>
                <w:sz w:val="22"/>
                <w:szCs w:val="22"/>
              </w:rPr>
            </w:pPr>
            <w:r w:rsidRPr="00546E19">
              <w:rPr>
                <w:sz w:val="22"/>
                <w:szCs w:val="22"/>
              </w:rPr>
              <w:t>Vánoce</w:t>
            </w:r>
          </w:p>
        </w:tc>
      </w:tr>
      <w:tr w:rsidR="00AA2485" w:rsidRPr="00546E19" w14:paraId="3CD18300" w14:textId="77777777" w:rsidTr="0088548F">
        <w:trPr>
          <w:trHeight w:val="3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5BDE28" w14:textId="24AB8455" w:rsidR="0088548F" w:rsidRDefault="0088548F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RECEPCE</w:t>
            </w:r>
          </w:p>
          <w:p w14:paraId="4083FEB6" w14:textId="0905DF80" w:rsidR="0088548F" w:rsidRDefault="0088548F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JJK-AJA-001-ZV5-001</w:t>
            </w:r>
          </w:p>
          <w:p w14:paraId="38073B29" w14:textId="77777777" w:rsidR="00CD6FB9" w:rsidRDefault="00CD6FB9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CD72D46" w14:textId="77777777" w:rsidR="00CD6FB9" w:rsidRDefault="00CD6FB9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782BF7A" w14:textId="77777777" w:rsidR="00CD6FB9" w:rsidRDefault="00CD6FB9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47EB11B8" w14:textId="77777777" w:rsidR="00BE120B" w:rsidRDefault="00BE120B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666362E" w14:textId="754DE22F" w:rsidR="00CD6FB9" w:rsidRDefault="00CD6FB9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JJK-AJA-001-ZV5-002</w:t>
            </w:r>
          </w:p>
          <w:p w14:paraId="5C1912DA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0D229F5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4F6804A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2B1C8E1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40F424C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5F5616D" w14:textId="77777777" w:rsidR="00D65938" w:rsidRDefault="00D65938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9363F8D" w14:textId="6C9F253E" w:rsidR="00840221" w:rsidRDefault="00840221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</w:t>
            </w:r>
            <w:r w:rsidR="00726830">
              <w:rPr>
                <w:b/>
                <w:bCs/>
                <w:sz w:val="22"/>
                <w:szCs w:val="22"/>
              </w:rPr>
              <w:t>DU</w:t>
            </w: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KCE</w:t>
            </w:r>
          </w:p>
          <w:p w14:paraId="3FDF8D22" w14:textId="722969AD" w:rsidR="00840221" w:rsidRDefault="00840221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JJK-AJA-001-ZV5-003</w:t>
            </w:r>
          </w:p>
          <w:p w14:paraId="663B1AFE" w14:textId="77777777" w:rsidR="000027BF" w:rsidRDefault="000027BF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B87D7B5" w14:textId="77777777" w:rsidR="00E65E43" w:rsidRDefault="00E65E43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9743F35" w14:textId="2CFB30B2" w:rsidR="000027BF" w:rsidRDefault="000027BF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JJK-AJA-001-ZV5-004</w:t>
            </w:r>
          </w:p>
          <w:p w14:paraId="24A532E7" w14:textId="77777777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00C8886" w14:textId="77777777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2690F8B4" w14:textId="77777777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41B3ACF4" w14:textId="77777777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7659825" w14:textId="633DBFD9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INTERAKCE</w:t>
            </w:r>
          </w:p>
          <w:p w14:paraId="1214E4FA" w14:textId="73AC6BAF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JJK-AJA-001-ZV5-005</w:t>
            </w:r>
          </w:p>
          <w:p w14:paraId="18BEADC3" w14:textId="77777777" w:rsidR="0007772A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12CCA98" w14:textId="77777777" w:rsidR="00E65E43" w:rsidRDefault="00E65E43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86BAA5D" w14:textId="1C94527A" w:rsidR="0007772A" w:rsidRPr="00E66887" w:rsidRDefault="0007772A" w:rsidP="0088548F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JJK-AJA-001-ZV5-006</w:t>
            </w:r>
          </w:p>
          <w:p w14:paraId="65E9D619" w14:textId="77777777" w:rsidR="00AA2485" w:rsidRPr="00546E19" w:rsidRDefault="00AA2485" w:rsidP="00546E19"/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BCB9D2D" w14:textId="77777777" w:rsidR="0037029E" w:rsidRDefault="0037029E" w:rsidP="0037029E">
            <w:pPr>
              <w:pStyle w:val="Zkladntext"/>
              <w:rPr>
                <w:sz w:val="22"/>
                <w:szCs w:val="22"/>
              </w:rPr>
            </w:pPr>
          </w:p>
          <w:p w14:paraId="7C3C9D3A" w14:textId="28951ECE" w:rsidR="00AA2485" w:rsidRDefault="007C4321" w:rsidP="0037029E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učí se rozumět pomalu a zřetelně vyslovovaným větám a pokynům</w:t>
            </w:r>
          </w:p>
          <w:p w14:paraId="7C8C9290" w14:textId="77777777" w:rsidR="00CD6FB9" w:rsidRDefault="00CD6FB9" w:rsidP="00AD1F05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rozumí slovům a frázím, se kterými se v rámci tematických okruhů setkal</w:t>
            </w:r>
          </w:p>
          <w:p w14:paraId="5B3CFF00" w14:textId="77777777" w:rsidR="00E65E43" w:rsidRDefault="00E65E43" w:rsidP="00E65E43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6EC4505F" w14:textId="77777777" w:rsidR="00CD6FB9" w:rsidRDefault="00916BE2" w:rsidP="00763BD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učí se číst krátké texty a rozumět jim, například popis obrázků nebo jednoduché příběhy</w:t>
            </w:r>
          </w:p>
          <w:p w14:paraId="4AEDB3F5" w14:textId="77777777" w:rsidR="00916BE2" w:rsidRDefault="00D65938" w:rsidP="00763BD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vyhledá potřebnou informaci v jednoduchém textu, který se vztahuje k osvojovaným tématům</w:t>
            </w:r>
          </w:p>
          <w:p w14:paraId="4614F4AB" w14:textId="77777777" w:rsidR="00E65E43" w:rsidRDefault="00E65E43" w:rsidP="00E65E43">
            <w:pPr>
              <w:pStyle w:val="Zkladntext"/>
              <w:rPr>
                <w:sz w:val="22"/>
                <w:szCs w:val="22"/>
              </w:rPr>
            </w:pPr>
          </w:p>
          <w:p w14:paraId="4A5A8AB3" w14:textId="4A77AEF8" w:rsidR="00840221" w:rsidRDefault="00840221" w:rsidP="00763BDC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nacvičuje si jednoduché konverzace a používání </w:t>
            </w:r>
            <w:r w:rsidR="000027BF">
              <w:rPr>
                <w:sz w:val="22"/>
                <w:szCs w:val="22"/>
              </w:rPr>
              <w:t>naučených slov a frází</w:t>
            </w:r>
          </w:p>
          <w:p w14:paraId="0C894B07" w14:textId="77777777" w:rsidR="000027BF" w:rsidRDefault="000027BF" w:rsidP="000027BF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392BEAE9" w14:textId="77777777" w:rsidR="000027BF" w:rsidRDefault="00E47787" w:rsidP="00763BDC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učí se psát krátké věty a jednoduché texty, například popis obrázků nebo jednoduchý dopis</w:t>
            </w:r>
          </w:p>
          <w:p w14:paraId="64DFC5CF" w14:textId="77777777" w:rsidR="0007772A" w:rsidRDefault="0007772A" w:rsidP="0007772A">
            <w:pPr>
              <w:pStyle w:val="Odstavecseseznamem"/>
              <w:rPr>
                <w:sz w:val="22"/>
                <w:szCs w:val="22"/>
              </w:rPr>
            </w:pPr>
          </w:p>
          <w:p w14:paraId="5ED92EEC" w14:textId="77777777" w:rsidR="0007772A" w:rsidRDefault="0007772A" w:rsidP="0007772A">
            <w:pPr>
              <w:pStyle w:val="Zkladntext"/>
              <w:ind w:left="439"/>
              <w:rPr>
                <w:sz w:val="22"/>
                <w:szCs w:val="22"/>
              </w:rPr>
            </w:pPr>
          </w:p>
          <w:p w14:paraId="4CE9ECF9" w14:textId="77777777" w:rsidR="0007772A" w:rsidRDefault="0007772A" w:rsidP="0007772A">
            <w:pPr>
              <w:pStyle w:val="Odstavecseseznamem"/>
              <w:rPr>
                <w:sz w:val="22"/>
                <w:szCs w:val="22"/>
              </w:rPr>
            </w:pPr>
          </w:p>
          <w:p w14:paraId="0F35A2DC" w14:textId="77777777" w:rsidR="0007772A" w:rsidRDefault="0007772A" w:rsidP="00BE120B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zapojí se do jednoduchých rozhovorů, reaguje na jednoduché otázky</w:t>
            </w:r>
          </w:p>
          <w:p w14:paraId="39841E89" w14:textId="77777777" w:rsidR="00E65E43" w:rsidRDefault="00E65E43" w:rsidP="00E65E43">
            <w:pPr>
              <w:pStyle w:val="Zkladntext"/>
              <w:ind w:left="210"/>
              <w:rPr>
                <w:sz w:val="22"/>
                <w:szCs w:val="22"/>
              </w:rPr>
            </w:pPr>
          </w:p>
          <w:p w14:paraId="136D7FA8" w14:textId="3E67B215" w:rsidR="0007772A" w:rsidRPr="00546E19" w:rsidRDefault="0007772A" w:rsidP="00BE120B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napíše jednoduchý text s použitím jednoduchých vět a slovních spojení</w:t>
            </w:r>
          </w:p>
        </w:tc>
        <w:tc>
          <w:tcPr>
            <w:tcW w:w="42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C6F9EA" w14:textId="77777777" w:rsidR="00AA2485" w:rsidRPr="00546E19" w:rsidRDefault="00AA2485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6E7473" w14:textId="77777777" w:rsidR="00AA2485" w:rsidRPr="00546E19" w:rsidRDefault="00AA2485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5617" w14:textId="77777777" w:rsidR="00AA2485" w:rsidRPr="00546E19" w:rsidRDefault="00AA2485" w:rsidP="00585712">
            <w:pPr>
              <w:snapToGrid w:val="0"/>
              <w:rPr>
                <w:b/>
                <w:sz w:val="28"/>
              </w:rPr>
            </w:pPr>
          </w:p>
        </w:tc>
      </w:tr>
    </w:tbl>
    <w:p w14:paraId="14D1BBA2" w14:textId="6426AD9B" w:rsidR="00CD10E2" w:rsidRDefault="00CD10E2"/>
    <w:p w14:paraId="5BA60C2A" w14:textId="77777777" w:rsidR="00CD10E2" w:rsidRPr="0020524A" w:rsidRDefault="00CD10E2" w:rsidP="00CD10E2">
      <w:pPr>
        <w:pStyle w:val="Nadpis1"/>
        <w:tabs>
          <w:tab w:val="left" w:pos="0"/>
        </w:tabs>
        <w:rPr>
          <w:sz w:val="26"/>
          <w:szCs w:val="26"/>
        </w:rPr>
      </w:pPr>
      <w:r>
        <w:br w:type="page"/>
      </w:r>
      <w:r w:rsidRPr="0020524A">
        <w:rPr>
          <w:sz w:val="26"/>
          <w:szCs w:val="26"/>
        </w:rPr>
        <w:lastRenderedPageBreak/>
        <w:t>Vzdělávací oblast: Jazyk a jazyková komunikace</w:t>
      </w:r>
    </w:p>
    <w:p w14:paraId="0C2D8525" w14:textId="77777777" w:rsidR="00CD10E2" w:rsidRPr="0020524A" w:rsidRDefault="00CD10E2" w:rsidP="00CD10E2">
      <w:pPr>
        <w:rPr>
          <w:b/>
          <w:sz w:val="26"/>
          <w:szCs w:val="26"/>
        </w:rPr>
      </w:pPr>
      <w:r w:rsidRPr="0020524A">
        <w:rPr>
          <w:b/>
          <w:sz w:val="26"/>
          <w:szCs w:val="26"/>
        </w:rPr>
        <w:t>Vyučovací předmět: Anglický jazyk</w:t>
      </w:r>
    </w:p>
    <w:p w14:paraId="4959A6C5" w14:textId="0F94D03A" w:rsidR="00CD10E2" w:rsidRPr="0020524A" w:rsidRDefault="00CD10E2" w:rsidP="00CD10E2">
      <w:pPr>
        <w:rPr>
          <w:b/>
          <w:sz w:val="26"/>
          <w:szCs w:val="26"/>
        </w:rPr>
      </w:pPr>
      <w:proofErr w:type="gramStart"/>
      <w:r w:rsidRPr="0020524A">
        <w:rPr>
          <w:sz w:val="26"/>
          <w:szCs w:val="26"/>
        </w:rPr>
        <w:t>Ročník :</w:t>
      </w:r>
      <w:proofErr w:type="gramEnd"/>
      <w:r w:rsidRPr="0020524A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5.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10"/>
        <w:gridCol w:w="4278"/>
        <w:gridCol w:w="2268"/>
        <w:gridCol w:w="2591"/>
      </w:tblGrid>
      <w:tr w:rsidR="00CD10E2" w:rsidRPr="00C802E1" w14:paraId="49867C07" w14:textId="77777777" w:rsidTr="00585712">
        <w:trPr>
          <w:tblHeader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FB49A" w14:textId="77777777" w:rsidR="00CD10E2" w:rsidRPr="00C802E1" w:rsidRDefault="00CD10E2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802E1">
              <w:t>Výstup</w:t>
            </w:r>
          </w:p>
        </w:tc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03409" w14:textId="77777777" w:rsidR="00CD10E2" w:rsidRPr="00C802E1" w:rsidRDefault="00CD10E2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802E1">
              <w:t xml:space="preserve">Učivo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93109" w14:textId="71D4B7CC" w:rsidR="00CD10E2" w:rsidRPr="00C802E1" w:rsidRDefault="00CD10E2" w:rsidP="00585712">
            <w:pPr>
              <w:pStyle w:val="Nadpis2"/>
              <w:tabs>
                <w:tab w:val="left" w:pos="0"/>
              </w:tabs>
              <w:snapToGrid w:val="0"/>
            </w:pPr>
            <w:r w:rsidRPr="00C802E1">
              <w:t>Průřezová témata, mezipředmětové vztahy,</w:t>
            </w:r>
            <w:r w:rsidR="007F0726" w:rsidRPr="00C802E1">
              <w:t xml:space="preserve"> </w:t>
            </w:r>
            <w:r w:rsidRPr="00C802E1">
              <w:t>projekty a kursy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F218" w14:textId="77777777" w:rsidR="00CD10E2" w:rsidRPr="00C802E1" w:rsidRDefault="00CD10E2" w:rsidP="00585712">
            <w:pPr>
              <w:pStyle w:val="Nadpis2"/>
              <w:tabs>
                <w:tab w:val="left" w:pos="0"/>
              </w:tabs>
              <w:snapToGrid w:val="0"/>
              <w:jc w:val="center"/>
            </w:pPr>
            <w:r w:rsidRPr="00C802E1">
              <w:t>Poznámky</w:t>
            </w:r>
          </w:p>
        </w:tc>
      </w:tr>
      <w:tr w:rsidR="00CD10E2" w:rsidRPr="00C802E1" w14:paraId="4508B42A" w14:textId="77777777" w:rsidTr="00585712">
        <w:trPr>
          <w:trHeight w:val="319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0F561" w14:textId="79DFDCCF" w:rsidR="00CD10E2" w:rsidRPr="00C802E1" w:rsidRDefault="0007772A" w:rsidP="00585712">
            <w:pPr>
              <w:pStyle w:val="Zkladntex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RECEPCE, PRODUKCE A INTERAKCE</w:t>
            </w:r>
          </w:p>
        </w:tc>
        <w:tc>
          <w:tcPr>
            <w:tcW w:w="42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7E2661B" w14:textId="77777777" w:rsidR="00CD10E2" w:rsidRPr="00723E29" w:rsidRDefault="00CD10E2" w:rsidP="00585712">
            <w:pPr>
              <w:snapToGrid w:val="0"/>
              <w:rPr>
                <w:b/>
                <w:bCs/>
                <w:sz w:val="22"/>
                <w:szCs w:val="22"/>
              </w:rPr>
            </w:pPr>
            <w:r w:rsidRPr="00723E29">
              <w:rPr>
                <w:b/>
                <w:bCs/>
                <w:sz w:val="22"/>
                <w:szCs w:val="22"/>
              </w:rPr>
              <w:t>Typy textů</w:t>
            </w:r>
          </w:p>
          <w:p w14:paraId="1373C173" w14:textId="62384F51" w:rsidR="00CD10E2" w:rsidRPr="00C802E1" w:rsidRDefault="00CD10E2" w:rsidP="00585712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color w:val="000000"/>
                <w:sz w:val="22"/>
                <w:szCs w:val="22"/>
              </w:rPr>
              <w:t>pozdravy, pokyny a příkazy ve škole, jednoduchá žádost, dialog, dotazy a krátké odpovědi</w:t>
            </w:r>
            <w:r w:rsidR="002A3999" w:rsidRPr="00C802E1">
              <w:rPr>
                <w:color w:val="000000"/>
                <w:sz w:val="22"/>
                <w:szCs w:val="22"/>
              </w:rPr>
              <w:t xml:space="preserve">, jednoduchý </w:t>
            </w:r>
            <w:r w:rsidR="00981F74" w:rsidRPr="00C802E1">
              <w:rPr>
                <w:color w:val="000000"/>
                <w:sz w:val="22"/>
                <w:szCs w:val="22"/>
              </w:rPr>
              <w:t>e-mail, krátký dopis, komiksy</w:t>
            </w:r>
          </w:p>
          <w:p w14:paraId="5AD10FA0" w14:textId="77777777" w:rsidR="00CD10E2" w:rsidRPr="00C802E1" w:rsidRDefault="00CD10E2" w:rsidP="00585712">
            <w:pPr>
              <w:tabs>
                <w:tab w:val="left" w:pos="360"/>
              </w:tabs>
              <w:ind w:left="360"/>
              <w:rPr>
                <w:sz w:val="22"/>
                <w:szCs w:val="22"/>
              </w:rPr>
            </w:pPr>
          </w:p>
          <w:p w14:paraId="21514578" w14:textId="77777777" w:rsidR="00CD10E2" w:rsidRPr="00723E29" w:rsidRDefault="00CD10E2" w:rsidP="00585712">
            <w:pPr>
              <w:tabs>
                <w:tab w:val="left" w:pos="360"/>
              </w:tabs>
              <w:rPr>
                <w:b/>
                <w:bCs/>
                <w:sz w:val="22"/>
                <w:szCs w:val="22"/>
              </w:rPr>
            </w:pPr>
            <w:r w:rsidRPr="00723E29">
              <w:rPr>
                <w:b/>
                <w:bCs/>
                <w:sz w:val="22"/>
                <w:szCs w:val="22"/>
              </w:rPr>
              <w:t>Tematické okruhy</w:t>
            </w:r>
          </w:p>
          <w:p w14:paraId="27D259FF" w14:textId="2F929943" w:rsidR="00CD10E2" w:rsidRPr="00C802E1" w:rsidRDefault="00981F74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 xml:space="preserve">rodina, </w:t>
            </w:r>
            <w:r w:rsidR="00CC5235" w:rsidRPr="00C802E1">
              <w:rPr>
                <w:sz w:val="22"/>
                <w:szCs w:val="22"/>
              </w:rPr>
              <w:t xml:space="preserve">volný čas, nákupy, hodiny, </w:t>
            </w:r>
            <w:r w:rsidR="007A34A7" w:rsidRPr="00C802E1">
              <w:rPr>
                <w:sz w:val="22"/>
                <w:szCs w:val="22"/>
              </w:rPr>
              <w:t xml:space="preserve">denní rutina, </w:t>
            </w:r>
            <w:r w:rsidR="00CC5235" w:rsidRPr="00C802E1">
              <w:rPr>
                <w:sz w:val="22"/>
                <w:szCs w:val="22"/>
              </w:rPr>
              <w:t xml:space="preserve">čísla 1 – 100, </w:t>
            </w:r>
            <w:r w:rsidR="007A34A7" w:rsidRPr="00C802E1">
              <w:rPr>
                <w:sz w:val="22"/>
                <w:szCs w:val="22"/>
              </w:rPr>
              <w:t xml:space="preserve">popis osob, země a národnosti, </w:t>
            </w:r>
            <w:r w:rsidR="008F2938" w:rsidRPr="00C802E1">
              <w:rPr>
                <w:sz w:val="22"/>
                <w:szCs w:val="22"/>
              </w:rPr>
              <w:t>povolání</w:t>
            </w:r>
            <w:r w:rsidR="0095359B">
              <w:rPr>
                <w:sz w:val="22"/>
                <w:szCs w:val="22"/>
              </w:rPr>
              <w:t>, předměty ve škole</w:t>
            </w:r>
          </w:p>
          <w:p w14:paraId="77A45F86" w14:textId="77777777" w:rsidR="008F2938" w:rsidRPr="00C802E1" w:rsidRDefault="008F2938" w:rsidP="008F2938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4BD3525E" w14:textId="77777777" w:rsidR="00CD10E2" w:rsidRPr="00723E29" w:rsidRDefault="00CD10E2" w:rsidP="00585712">
            <w:pPr>
              <w:rPr>
                <w:b/>
                <w:bCs/>
                <w:sz w:val="22"/>
                <w:szCs w:val="22"/>
              </w:rPr>
            </w:pPr>
            <w:r w:rsidRPr="00723E29">
              <w:rPr>
                <w:b/>
                <w:bCs/>
                <w:sz w:val="22"/>
                <w:szCs w:val="22"/>
              </w:rPr>
              <w:t>Slovní zásoba</w:t>
            </w:r>
          </w:p>
          <w:p w14:paraId="050BCBF9" w14:textId="77777777" w:rsidR="00CD10E2" w:rsidRPr="00C802E1" w:rsidRDefault="00CD10E2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žáci si osvojí a umí používat základní slovní zásobu v komunikačních situacích probíraných tematických okruhů a umí ji používat v komunikačních situacích</w:t>
            </w:r>
          </w:p>
          <w:p w14:paraId="309CD18C" w14:textId="77777777" w:rsidR="00CD10E2" w:rsidRPr="00C802E1" w:rsidRDefault="00CD10E2" w:rsidP="00585712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pravidla komunikace v běžných každodenních situacích – pozdrav, poděkování, představení, rozloučení</w:t>
            </w:r>
          </w:p>
          <w:p w14:paraId="0B1FA348" w14:textId="77777777" w:rsidR="00CD10E2" w:rsidRPr="00C802E1" w:rsidRDefault="00CD10E2" w:rsidP="00585712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14:paraId="57C7B634" w14:textId="77777777" w:rsidR="00CD10E2" w:rsidRPr="00723E29" w:rsidRDefault="00CD10E2" w:rsidP="00585712">
            <w:pPr>
              <w:rPr>
                <w:b/>
                <w:bCs/>
                <w:sz w:val="22"/>
                <w:szCs w:val="22"/>
              </w:rPr>
            </w:pPr>
            <w:r w:rsidRPr="00723E29">
              <w:rPr>
                <w:b/>
                <w:bCs/>
                <w:sz w:val="22"/>
                <w:szCs w:val="22"/>
              </w:rPr>
              <w:t>Mluvnice</w:t>
            </w:r>
          </w:p>
          <w:p w14:paraId="3A50FF19" w14:textId="24C51091" w:rsidR="00CD10E2" w:rsidRPr="00C802E1" w:rsidRDefault="006172E0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pořádek slov ve větě</w:t>
            </w:r>
          </w:p>
          <w:p w14:paraId="60665956" w14:textId="7E49D66D" w:rsidR="006172E0" w:rsidRPr="00C802E1" w:rsidRDefault="006172E0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 xml:space="preserve">odlišnosti českého a anglického </w:t>
            </w:r>
            <w:r w:rsidR="0013529C" w:rsidRPr="00C802E1">
              <w:rPr>
                <w:sz w:val="22"/>
                <w:szCs w:val="22"/>
              </w:rPr>
              <w:t>slovosledu</w:t>
            </w:r>
          </w:p>
          <w:p w14:paraId="2642BBCF" w14:textId="68CDB164" w:rsidR="0013529C" w:rsidRPr="00C802E1" w:rsidRDefault="0013529C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přítomný čas prostý a průběhový</w:t>
            </w:r>
          </w:p>
          <w:p w14:paraId="4FB59A04" w14:textId="73780F12" w:rsidR="0013529C" w:rsidRPr="00C802E1" w:rsidRDefault="00513414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minulý čas – sloveso být</w:t>
            </w:r>
          </w:p>
          <w:p w14:paraId="3FDC7026" w14:textId="65A8D327" w:rsidR="00513414" w:rsidRPr="00C802E1" w:rsidRDefault="00513414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 xml:space="preserve">stavba věty jednoduché, </w:t>
            </w:r>
            <w:r w:rsidR="00F743F8" w:rsidRPr="00C802E1">
              <w:rPr>
                <w:sz w:val="22"/>
                <w:szCs w:val="22"/>
              </w:rPr>
              <w:t>oznamovací, rozkazovací, tázací</w:t>
            </w:r>
          </w:p>
          <w:p w14:paraId="1A02CE9E" w14:textId="1F1E7708" w:rsidR="00F743F8" w:rsidRPr="00C802E1" w:rsidRDefault="00F743F8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tvorba otázky a záporu</w:t>
            </w:r>
          </w:p>
          <w:p w14:paraId="34A8230F" w14:textId="1BA4C401" w:rsidR="00F743F8" w:rsidRPr="00C802E1" w:rsidRDefault="00F743F8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jednoduché sdělení</w:t>
            </w:r>
            <w:r w:rsidR="00653291" w:rsidRPr="00C802E1">
              <w:rPr>
                <w:sz w:val="22"/>
                <w:szCs w:val="22"/>
              </w:rPr>
              <w:t>, omluva, žádost</w:t>
            </w:r>
          </w:p>
          <w:p w14:paraId="6CE339FB" w14:textId="7C001952" w:rsidR="00D07C66" w:rsidRPr="00C802E1" w:rsidRDefault="00D07C66" w:rsidP="00DC345F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 xml:space="preserve">předložky </w:t>
            </w:r>
            <w:r w:rsidR="00BF27E8" w:rsidRPr="00C802E1">
              <w:rPr>
                <w:sz w:val="22"/>
                <w:szCs w:val="22"/>
              </w:rPr>
              <w:t>(času a místa)</w:t>
            </w:r>
          </w:p>
          <w:p w14:paraId="4612E02F" w14:textId="36211E19" w:rsidR="0079692C" w:rsidRPr="003A59BB" w:rsidRDefault="00BF27E8" w:rsidP="0079692C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předložky (</w:t>
            </w:r>
            <w:proofErr w:type="spellStart"/>
            <w:r w:rsidRPr="00C802E1">
              <w:rPr>
                <w:sz w:val="22"/>
                <w:szCs w:val="22"/>
              </w:rPr>
              <w:t>between</w:t>
            </w:r>
            <w:proofErr w:type="spellEnd"/>
            <w:r w:rsidRPr="00C802E1">
              <w:rPr>
                <w:sz w:val="22"/>
                <w:szCs w:val="22"/>
              </w:rPr>
              <w:t xml:space="preserve">, </w:t>
            </w:r>
            <w:proofErr w:type="spellStart"/>
            <w:r w:rsidRPr="00C802E1">
              <w:rPr>
                <w:sz w:val="22"/>
                <w:szCs w:val="22"/>
              </w:rPr>
              <w:t>opposite</w:t>
            </w:r>
            <w:proofErr w:type="spellEnd"/>
            <w:r w:rsidRPr="00C802E1">
              <w:rPr>
                <w:sz w:val="22"/>
                <w:szCs w:val="22"/>
              </w:rPr>
              <w:t xml:space="preserve">, </w:t>
            </w:r>
            <w:r w:rsidR="0079692C" w:rsidRPr="00C802E1">
              <w:rPr>
                <w:sz w:val="22"/>
                <w:szCs w:val="22"/>
              </w:rPr>
              <w:t xml:space="preserve">in front </w:t>
            </w:r>
            <w:proofErr w:type="spellStart"/>
            <w:r w:rsidR="0079692C" w:rsidRPr="00C802E1">
              <w:rPr>
                <w:sz w:val="22"/>
                <w:szCs w:val="22"/>
              </w:rPr>
              <w:t>of</w:t>
            </w:r>
            <w:proofErr w:type="spellEnd"/>
            <w:r w:rsidR="00191329">
              <w:rPr>
                <w:sz w:val="22"/>
                <w:szCs w:val="22"/>
              </w:rPr>
              <w:t xml:space="preserve">, </w:t>
            </w:r>
            <w:proofErr w:type="spellStart"/>
            <w:r w:rsidR="00191329">
              <w:rPr>
                <w:sz w:val="22"/>
                <w:szCs w:val="22"/>
              </w:rPr>
              <w:t>behind</w:t>
            </w:r>
            <w:proofErr w:type="spellEnd"/>
            <w:r w:rsidR="0079692C" w:rsidRPr="00C802E1">
              <w:rPr>
                <w:sz w:val="22"/>
                <w:szCs w:val="22"/>
              </w:rPr>
              <w:t>)</w:t>
            </w:r>
          </w:p>
          <w:p w14:paraId="33CA97AC" w14:textId="77777777" w:rsidR="008F0D79" w:rsidRDefault="008F0D79" w:rsidP="00585712">
            <w:pPr>
              <w:rPr>
                <w:sz w:val="22"/>
                <w:szCs w:val="22"/>
              </w:rPr>
            </w:pPr>
          </w:p>
          <w:p w14:paraId="50573254" w14:textId="7E296837" w:rsidR="00CD10E2" w:rsidRPr="00723E29" w:rsidRDefault="00CD10E2" w:rsidP="00585712">
            <w:pPr>
              <w:rPr>
                <w:b/>
                <w:bCs/>
                <w:sz w:val="22"/>
                <w:szCs w:val="22"/>
              </w:rPr>
            </w:pPr>
            <w:r w:rsidRPr="00723E29">
              <w:rPr>
                <w:b/>
                <w:bCs/>
                <w:sz w:val="22"/>
                <w:szCs w:val="22"/>
              </w:rPr>
              <w:lastRenderedPageBreak/>
              <w:t>Zvuková podoba jazyka</w:t>
            </w:r>
          </w:p>
          <w:p w14:paraId="3C32AEF6" w14:textId="77777777" w:rsidR="00CD10E2" w:rsidRPr="00C802E1" w:rsidRDefault="00CD10E2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802E1">
              <w:rPr>
                <w:color w:val="000000"/>
                <w:sz w:val="22"/>
                <w:szCs w:val="22"/>
              </w:rPr>
              <w:t>rozdíl mezi fonetickou a psanou formou jazyka</w:t>
            </w:r>
          </w:p>
          <w:p w14:paraId="7F6EE32A" w14:textId="77777777" w:rsidR="00CD10E2" w:rsidRPr="00C802E1" w:rsidRDefault="00CD10E2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802E1">
              <w:rPr>
                <w:color w:val="000000"/>
                <w:sz w:val="22"/>
                <w:szCs w:val="22"/>
              </w:rPr>
              <w:t>vázání slov</w:t>
            </w:r>
          </w:p>
          <w:p w14:paraId="5C0DAD41" w14:textId="77777777" w:rsidR="00CD10E2" w:rsidRPr="00C802E1" w:rsidRDefault="00CD10E2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802E1">
              <w:rPr>
                <w:color w:val="000000"/>
                <w:sz w:val="22"/>
                <w:szCs w:val="22"/>
              </w:rPr>
              <w:t>znělost a neznělost</w:t>
            </w:r>
          </w:p>
          <w:p w14:paraId="13BC7F24" w14:textId="77777777" w:rsidR="00CD10E2" w:rsidRPr="00C802E1" w:rsidRDefault="00CD10E2" w:rsidP="00585712">
            <w:pPr>
              <w:numPr>
                <w:ilvl w:val="0"/>
                <w:numId w:val="5"/>
              </w:numPr>
              <w:tabs>
                <w:tab w:val="left" w:pos="360"/>
              </w:tabs>
              <w:rPr>
                <w:color w:val="000000"/>
                <w:sz w:val="22"/>
                <w:szCs w:val="22"/>
              </w:rPr>
            </w:pPr>
            <w:r w:rsidRPr="00C802E1">
              <w:rPr>
                <w:color w:val="000000"/>
                <w:sz w:val="22"/>
                <w:szCs w:val="22"/>
              </w:rPr>
              <w:t>anglická abeceda (hláskování)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1664A77" w14:textId="55571879" w:rsidR="008F2938" w:rsidRPr="00C802E1" w:rsidRDefault="00CD10E2" w:rsidP="008F2938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lastRenderedPageBreak/>
              <w:t xml:space="preserve">OSV – </w:t>
            </w:r>
            <w:r w:rsidR="008F2938" w:rsidRPr="00C802E1">
              <w:rPr>
                <w:sz w:val="22"/>
                <w:szCs w:val="22"/>
              </w:rPr>
              <w:t>sociální rozvoj – komunikace</w:t>
            </w:r>
          </w:p>
          <w:p w14:paraId="3A5B9728" w14:textId="77777777" w:rsidR="008F2938" w:rsidRPr="00C802E1" w:rsidRDefault="008F2938" w:rsidP="008F2938">
            <w:pPr>
              <w:snapToGrid w:val="0"/>
              <w:rPr>
                <w:sz w:val="22"/>
                <w:szCs w:val="22"/>
              </w:rPr>
            </w:pPr>
          </w:p>
          <w:p w14:paraId="44892DA0" w14:textId="1B322F19" w:rsidR="008F2938" w:rsidRPr="00C802E1" w:rsidRDefault="00D00CDE" w:rsidP="008F2938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MKV – lidské vztahy</w:t>
            </w:r>
          </w:p>
          <w:p w14:paraId="5974ECDF" w14:textId="77777777" w:rsidR="00D00CDE" w:rsidRPr="00C802E1" w:rsidRDefault="00D00CDE" w:rsidP="008F2938">
            <w:pPr>
              <w:snapToGrid w:val="0"/>
              <w:rPr>
                <w:sz w:val="22"/>
                <w:szCs w:val="22"/>
              </w:rPr>
            </w:pPr>
          </w:p>
          <w:p w14:paraId="7B658524" w14:textId="276C943C" w:rsidR="00D00CDE" w:rsidRPr="00C802E1" w:rsidRDefault="00D00CDE" w:rsidP="008F2938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VEGS – Evropa a svět nás zajímá</w:t>
            </w:r>
          </w:p>
          <w:p w14:paraId="3532BF8C" w14:textId="77777777" w:rsidR="00D00CDE" w:rsidRPr="00C802E1" w:rsidRDefault="00D00CDE" w:rsidP="008F2938">
            <w:pPr>
              <w:snapToGrid w:val="0"/>
              <w:rPr>
                <w:sz w:val="22"/>
                <w:szCs w:val="22"/>
              </w:rPr>
            </w:pPr>
          </w:p>
          <w:p w14:paraId="3A234FEC" w14:textId="370180B6" w:rsidR="00D00CDE" w:rsidRPr="00C802E1" w:rsidRDefault="00960FB7" w:rsidP="008F2938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Světové umění</w:t>
            </w:r>
          </w:p>
          <w:p w14:paraId="3715424F" w14:textId="77777777" w:rsidR="00960FB7" w:rsidRPr="00C802E1" w:rsidRDefault="00960FB7" w:rsidP="008F2938">
            <w:pPr>
              <w:snapToGrid w:val="0"/>
              <w:rPr>
                <w:sz w:val="22"/>
                <w:szCs w:val="22"/>
              </w:rPr>
            </w:pPr>
          </w:p>
          <w:p w14:paraId="4B6AEFE7" w14:textId="42F2B4D8" w:rsidR="00960FB7" w:rsidRPr="00C802E1" w:rsidRDefault="00960FB7" w:rsidP="008F2938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Svět a jeho zajímavosti</w:t>
            </w:r>
          </w:p>
          <w:p w14:paraId="282AAA80" w14:textId="6134DCEA" w:rsidR="00CD10E2" w:rsidRPr="00C802E1" w:rsidRDefault="00CD10E2" w:rsidP="00585712">
            <w:pPr>
              <w:rPr>
                <w:sz w:val="22"/>
                <w:szCs w:val="22"/>
              </w:rPr>
            </w:pP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C9256" w14:textId="77777777" w:rsidR="00CD10E2" w:rsidRPr="00C802E1" w:rsidRDefault="00960FB7" w:rsidP="00585712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Vánoce</w:t>
            </w:r>
          </w:p>
          <w:p w14:paraId="6B0F5A18" w14:textId="77777777" w:rsidR="00960FB7" w:rsidRPr="00C802E1" w:rsidRDefault="00960FB7" w:rsidP="00585712">
            <w:pPr>
              <w:snapToGrid w:val="0"/>
              <w:rPr>
                <w:sz w:val="22"/>
                <w:szCs w:val="22"/>
              </w:rPr>
            </w:pPr>
          </w:p>
          <w:p w14:paraId="52EC0F02" w14:textId="6B86A86B" w:rsidR="00960FB7" w:rsidRPr="00C802E1" w:rsidRDefault="00960FB7" w:rsidP="00585712">
            <w:pPr>
              <w:snapToGrid w:val="0"/>
              <w:rPr>
                <w:sz w:val="22"/>
                <w:szCs w:val="22"/>
              </w:rPr>
            </w:pPr>
            <w:r w:rsidRPr="00C802E1">
              <w:rPr>
                <w:sz w:val="22"/>
                <w:szCs w:val="22"/>
              </w:rPr>
              <w:t>Světový den knihy</w:t>
            </w:r>
          </w:p>
        </w:tc>
      </w:tr>
      <w:tr w:rsidR="00CD10E2" w:rsidRPr="00C802E1" w14:paraId="55A24C74" w14:textId="77777777" w:rsidTr="0007772A">
        <w:trPr>
          <w:trHeight w:val="3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E89CF90" w14:textId="52705684" w:rsidR="0007772A" w:rsidRDefault="0007772A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RECEPCE</w:t>
            </w:r>
          </w:p>
          <w:p w14:paraId="55D82C52" w14:textId="487FEBE7" w:rsidR="0007772A" w:rsidRDefault="0007772A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JJK-AJA-001-ZV5-001</w:t>
            </w:r>
          </w:p>
          <w:p w14:paraId="76C3558F" w14:textId="77777777" w:rsidR="002D15E3" w:rsidRDefault="002D15E3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AA723FB" w14:textId="77777777" w:rsidR="00B322E2" w:rsidRDefault="00B322E2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1F6CAC8C" w14:textId="26D87FAF" w:rsidR="002D15E3" w:rsidRDefault="002D15E3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JJK-AJA-001-ZV5-002</w:t>
            </w:r>
          </w:p>
          <w:p w14:paraId="1E546734" w14:textId="77777777" w:rsidR="00FA040C" w:rsidRDefault="00FA040C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6862151C" w14:textId="77777777" w:rsidR="00FA040C" w:rsidRDefault="00FA040C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B5FA718" w14:textId="77777777" w:rsidR="00E5465A" w:rsidRDefault="00E5465A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9FD19DD" w14:textId="1DF64271" w:rsidR="00FA040C" w:rsidRDefault="00FA040C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PRODUKCE</w:t>
            </w:r>
          </w:p>
          <w:p w14:paraId="67BC8456" w14:textId="4221A1BB" w:rsidR="00FA040C" w:rsidRDefault="00FA040C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JJK-AJA-001-ZV5-003</w:t>
            </w:r>
          </w:p>
          <w:p w14:paraId="1F6BCF93" w14:textId="77777777" w:rsidR="00005770" w:rsidRDefault="00005770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6520DCD5" w14:textId="77777777" w:rsidR="00E5465A" w:rsidRDefault="00E5465A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3311ECA" w14:textId="4586F2E4" w:rsidR="00005770" w:rsidRDefault="00005770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JJK-AJA-001-ZV5-004</w:t>
            </w:r>
          </w:p>
          <w:p w14:paraId="58553BEC" w14:textId="77777777" w:rsidR="0062003E" w:rsidRDefault="0062003E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45038C6" w14:textId="77777777" w:rsidR="0062003E" w:rsidRDefault="0062003E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995BBA1" w14:textId="77777777" w:rsidR="00E5465A" w:rsidRDefault="00E5465A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20BC7D24" w14:textId="3445ECAF" w:rsidR="0062003E" w:rsidRDefault="0062003E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INTERAKCE</w:t>
            </w:r>
          </w:p>
          <w:p w14:paraId="59BC6CB9" w14:textId="63EDC75E" w:rsidR="0062003E" w:rsidRDefault="0062003E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JJK-AJA-001-ZV5-005</w:t>
            </w:r>
          </w:p>
          <w:p w14:paraId="23E36C37" w14:textId="77777777" w:rsidR="00847B98" w:rsidRDefault="00847B98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0CC861A8" w14:textId="77777777" w:rsidR="008F0D79" w:rsidRDefault="008F0D79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7235D1D0" w14:textId="77777777" w:rsidR="008F0D79" w:rsidRDefault="008F0D79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5F42A7A8" w14:textId="77777777" w:rsidR="008F0D79" w:rsidRDefault="008F0D79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</w:p>
          <w:p w14:paraId="3B2115BF" w14:textId="15BF1984" w:rsidR="00847B98" w:rsidRPr="00E66887" w:rsidRDefault="00847B98" w:rsidP="0007772A">
            <w:pPr>
              <w:pStyle w:val="Zkladn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JJK-AJA-001-ZV5-006</w:t>
            </w:r>
          </w:p>
          <w:p w14:paraId="6DDD42A8" w14:textId="77777777" w:rsidR="00CD10E2" w:rsidRPr="00C802E1" w:rsidRDefault="00CD10E2" w:rsidP="00EC5036"/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1773FD5" w14:textId="77777777" w:rsidR="00B322E2" w:rsidRDefault="00B322E2" w:rsidP="00B322E2">
            <w:pPr>
              <w:pStyle w:val="Zkladntext"/>
              <w:rPr>
                <w:sz w:val="22"/>
                <w:szCs w:val="22"/>
              </w:rPr>
            </w:pPr>
          </w:p>
          <w:p w14:paraId="33AE53CC" w14:textId="55574ECF" w:rsidR="00CD10E2" w:rsidRDefault="002D15E3" w:rsidP="00B322E2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rozumí mluvenému slovu v běžných situacích</w:t>
            </w:r>
          </w:p>
          <w:p w14:paraId="6FBD22E1" w14:textId="77777777" w:rsidR="002D15E3" w:rsidRDefault="002D15E3" w:rsidP="002D15E3">
            <w:pPr>
              <w:pStyle w:val="Zkladntext"/>
              <w:ind w:left="439"/>
              <w:rPr>
                <w:sz w:val="22"/>
                <w:szCs w:val="22"/>
              </w:rPr>
            </w:pPr>
          </w:p>
          <w:p w14:paraId="5E7DE6CD" w14:textId="291B78CE" w:rsidR="00E5465A" w:rsidRPr="00E5465A" w:rsidRDefault="00E5465A" w:rsidP="00E5465A">
            <w:pPr>
              <w:pStyle w:val="Zkladntext"/>
              <w:rPr>
                <w:sz w:val="22"/>
                <w:szCs w:val="22"/>
              </w:rPr>
            </w:pPr>
          </w:p>
          <w:p w14:paraId="7ACCDF4A" w14:textId="361F128D" w:rsidR="002D15E3" w:rsidRPr="00B322E2" w:rsidRDefault="002D15E3" w:rsidP="00B322E2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 w:rsidRPr="00B322E2">
              <w:rPr>
                <w:sz w:val="22"/>
                <w:szCs w:val="22"/>
              </w:rPr>
              <w:t>rozumí jednoduchým textům, čte nahlas a plynule</w:t>
            </w:r>
          </w:p>
          <w:p w14:paraId="209F13CB" w14:textId="77777777" w:rsidR="00FA040C" w:rsidRDefault="00FA040C" w:rsidP="00FA040C">
            <w:pPr>
              <w:pStyle w:val="Odstavecseseznamem"/>
              <w:rPr>
                <w:sz w:val="22"/>
                <w:szCs w:val="22"/>
              </w:rPr>
            </w:pPr>
          </w:p>
          <w:p w14:paraId="76A7A5BB" w14:textId="77777777" w:rsidR="00E5465A" w:rsidRPr="00E5465A" w:rsidRDefault="00E5465A" w:rsidP="00E5465A">
            <w:pPr>
              <w:pStyle w:val="Zkladntext"/>
              <w:rPr>
                <w:sz w:val="22"/>
                <w:szCs w:val="22"/>
              </w:rPr>
            </w:pPr>
          </w:p>
          <w:p w14:paraId="477D2B4B" w14:textId="1B430B9D" w:rsidR="00FA040C" w:rsidRPr="00E5465A" w:rsidRDefault="00FA040C" w:rsidP="00E5465A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 w:rsidRPr="00E5465A">
              <w:rPr>
                <w:sz w:val="22"/>
                <w:szCs w:val="22"/>
              </w:rPr>
              <w:t>představí se</w:t>
            </w:r>
            <w:r w:rsidR="00005770" w:rsidRPr="00E5465A">
              <w:rPr>
                <w:sz w:val="22"/>
                <w:szCs w:val="22"/>
              </w:rPr>
              <w:t>, ptá se na základní informace, popíše sebe a své okolí</w:t>
            </w:r>
          </w:p>
          <w:p w14:paraId="7002BE28" w14:textId="77777777" w:rsidR="00E5465A" w:rsidRDefault="00E5465A" w:rsidP="00E5465A">
            <w:pPr>
              <w:pStyle w:val="Zkladntext"/>
              <w:ind w:left="14"/>
              <w:rPr>
                <w:sz w:val="22"/>
                <w:szCs w:val="22"/>
              </w:rPr>
            </w:pPr>
          </w:p>
          <w:p w14:paraId="4BCD8C34" w14:textId="38C4C693" w:rsidR="00005770" w:rsidRDefault="00005770" w:rsidP="00B322E2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napíše jednoduchý text nebo e-mail</w:t>
            </w:r>
          </w:p>
          <w:p w14:paraId="6F483F9D" w14:textId="77777777" w:rsidR="00005770" w:rsidRDefault="00005770" w:rsidP="00B322E2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ovládá základní gramatické struktury</w:t>
            </w:r>
          </w:p>
          <w:p w14:paraId="000E761F" w14:textId="77777777" w:rsidR="00E5465A" w:rsidRDefault="00E5465A" w:rsidP="00E5465A">
            <w:pPr>
              <w:pStyle w:val="Zkladntext"/>
              <w:rPr>
                <w:sz w:val="22"/>
                <w:szCs w:val="22"/>
              </w:rPr>
            </w:pPr>
          </w:p>
          <w:p w14:paraId="55DEAF1E" w14:textId="77777777" w:rsidR="008F0D79" w:rsidRPr="008F0D79" w:rsidRDefault="008F0D79" w:rsidP="008F0D79">
            <w:pPr>
              <w:pStyle w:val="Zkladntext"/>
              <w:rPr>
                <w:sz w:val="22"/>
                <w:szCs w:val="22"/>
              </w:rPr>
            </w:pPr>
          </w:p>
          <w:p w14:paraId="28A4F89F" w14:textId="52D19FE2" w:rsidR="00847B98" w:rsidRPr="008F0D79" w:rsidRDefault="0062003E" w:rsidP="008F0D79">
            <w:pPr>
              <w:pStyle w:val="Zkladntext"/>
              <w:numPr>
                <w:ilvl w:val="0"/>
                <w:numId w:val="10"/>
              </w:numPr>
              <w:ind w:left="210" w:hanging="196"/>
              <w:rPr>
                <w:sz w:val="22"/>
                <w:szCs w:val="22"/>
              </w:rPr>
            </w:pPr>
            <w:r w:rsidRPr="008F0D79">
              <w:rPr>
                <w:sz w:val="22"/>
                <w:szCs w:val="22"/>
              </w:rPr>
              <w:t xml:space="preserve">zapojuje se do jednoduchých </w:t>
            </w:r>
            <w:r w:rsidR="00847B98" w:rsidRPr="008F0D79">
              <w:rPr>
                <w:sz w:val="22"/>
                <w:szCs w:val="22"/>
              </w:rPr>
              <w:t>konverzací, reaguje na otázky a pokyny</w:t>
            </w:r>
          </w:p>
          <w:p w14:paraId="4F824C8F" w14:textId="77777777" w:rsidR="008F0D79" w:rsidRDefault="008F0D79" w:rsidP="008F0D79">
            <w:pPr>
              <w:pStyle w:val="Zkladntext"/>
              <w:ind w:left="210"/>
              <w:rPr>
                <w:sz w:val="22"/>
                <w:szCs w:val="22"/>
              </w:rPr>
            </w:pPr>
          </w:p>
          <w:p w14:paraId="6113E83C" w14:textId="77777777" w:rsidR="008F0D79" w:rsidRDefault="008F0D79" w:rsidP="008F0D79">
            <w:pPr>
              <w:pStyle w:val="Zkladntext"/>
              <w:ind w:left="210"/>
              <w:rPr>
                <w:sz w:val="22"/>
                <w:szCs w:val="22"/>
              </w:rPr>
            </w:pPr>
          </w:p>
          <w:p w14:paraId="7312E23D" w14:textId="54BFE729" w:rsidR="0062003E" w:rsidRDefault="00C76981" w:rsidP="00B322E2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napíše jednoduchý text nebo e-mail</w:t>
            </w:r>
          </w:p>
          <w:p w14:paraId="7CC49517" w14:textId="265D3BBD" w:rsidR="00C76981" w:rsidRPr="00C802E1" w:rsidRDefault="00C76981" w:rsidP="00B322E2">
            <w:pPr>
              <w:pStyle w:val="Zkladntext"/>
              <w:numPr>
                <w:ilvl w:val="0"/>
                <w:numId w:val="10"/>
              </w:numPr>
              <w:ind w:left="210" w:hanging="2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vytvoří jednoduchou pozvánku</w:t>
            </w:r>
          </w:p>
        </w:tc>
        <w:tc>
          <w:tcPr>
            <w:tcW w:w="42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988A58" w14:textId="77777777" w:rsidR="00CD10E2" w:rsidRPr="00C802E1" w:rsidRDefault="00CD10E2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001688" w14:textId="77777777" w:rsidR="00CD10E2" w:rsidRPr="00C802E1" w:rsidRDefault="00CD10E2" w:rsidP="0058571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1A99" w14:textId="77777777" w:rsidR="00CD10E2" w:rsidRPr="00C802E1" w:rsidRDefault="00CD10E2" w:rsidP="00585712">
            <w:pPr>
              <w:snapToGrid w:val="0"/>
              <w:rPr>
                <w:b/>
                <w:sz w:val="28"/>
              </w:rPr>
            </w:pPr>
          </w:p>
        </w:tc>
      </w:tr>
    </w:tbl>
    <w:p w14:paraId="508046BD" w14:textId="4E5BD50F" w:rsidR="002B3137" w:rsidRDefault="002B3137"/>
    <w:sectPr w:rsidR="002B3137" w:rsidSect="0020524A">
      <w:footnotePr>
        <w:pos w:val="beneathText"/>
      </w:footnotePr>
      <w:pgSz w:w="16837" w:h="11905" w:orient="landscape"/>
      <w:pgMar w:top="567" w:right="567" w:bottom="567" w:left="567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BAF95" w14:textId="77777777" w:rsidR="00110909" w:rsidRDefault="00110909" w:rsidP="00FF234D">
      <w:r>
        <w:separator/>
      </w:r>
    </w:p>
  </w:endnote>
  <w:endnote w:type="continuationSeparator" w:id="0">
    <w:p w14:paraId="2F1BB8AA" w14:textId="77777777" w:rsidR="00110909" w:rsidRDefault="00110909" w:rsidP="00FF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FE495" w14:textId="77777777" w:rsidR="00110909" w:rsidRDefault="00110909" w:rsidP="00FF234D">
      <w:r>
        <w:separator/>
      </w:r>
    </w:p>
  </w:footnote>
  <w:footnote w:type="continuationSeparator" w:id="0">
    <w:p w14:paraId="5A15124C" w14:textId="77777777" w:rsidR="00110909" w:rsidRDefault="00110909" w:rsidP="00FF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1EDAF75E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A8D0C4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1464C5FE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25B8845C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2C3A763F"/>
    <w:multiLevelType w:val="hybridMultilevel"/>
    <w:tmpl w:val="2CDC71A0"/>
    <w:lvl w:ilvl="0" w:tplc="0405000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8" w15:restartNumberingAfterBreak="0">
    <w:nsid w:val="58D233DD"/>
    <w:multiLevelType w:val="hybridMultilevel"/>
    <w:tmpl w:val="6024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71902"/>
    <w:multiLevelType w:val="hybridMultilevel"/>
    <w:tmpl w:val="4412CF2A"/>
    <w:lvl w:ilvl="0" w:tplc="D7DE1D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234D"/>
    <w:rsid w:val="00001DA4"/>
    <w:rsid w:val="000027BF"/>
    <w:rsid w:val="00005770"/>
    <w:rsid w:val="0002113B"/>
    <w:rsid w:val="000461B5"/>
    <w:rsid w:val="000601BB"/>
    <w:rsid w:val="00060296"/>
    <w:rsid w:val="00071E5D"/>
    <w:rsid w:val="0007772A"/>
    <w:rsid w:val="00080D5A"/>
    <w:rsid w:val="0009537B"/>
    <w:rsid w:val="000C6D92"/>
    <w:rsid w:val="000E540E"/>
    <w:rsid w:val="00110909"/>
    <w:rsid w:val="00120503"/>
    <w:rsid w:val="001222ED"/>
    <w:rsid w:val="0013529C"/>
    <w:rsid w:val="00140FB8"/>
    <w:rsid w:val="00162DEC"/>
    <w:rsid w:val="0016362A"/>
    <w:rsid w:val="001711AA"/>
    <w:rsid w:val="001856AC"/>
    <w:rsid w:val="00186C3C"/>
    <w:rsid w:val="00191329"/>
    <w:rsid w:val="001933F7"/>
    <w:rsid w:val="001C4601"/>
    <w:rsid w:val="001E2BDE"/>
    <w:rsid w:val="001F2980"/>
    <w:rsid w:val="002000EF"/>
    <w:rsid w:val="0020524A"/>
    <w:rsid w:val="00222BBA"/>
    <w:rsid w:val="002579C3"/>
    <w:rsid w:val="0027729A"/>
    <w:rsid w:val="00277806"/>
    <w:rsid w:val="002A3999"/>
    <w:rsid w:val="002A711E"/>
    <w:rsid w:val="002B3137"/>
    <w:rsid w:val="002C4CE1"/>
    <w:rsid w:val="002D15E3"/>
    <w:rsid w:val="002D45A7"/>
    <w:rsid w:val="002F6ECD"/>
    <w:rsid w:val="00303A5E"/>
    <w:rsid w:val="00306ED3"/>
    <w:rsid w:val="003151E1"/>
    <w:rsid w:val="00326773"/>
    <w:rsid w:val="00333795"/>
    <w:rsid w:val="003418D8"/>
    <w:rsid w:val="003505D0"/>
    <w:rsid w:val="0035190E"/>
    <w:rsid w:val="00367B9C"/>
    <w:rsid w:val="0037029E"/>
    <w:rsid w:val="003907CD"/>
    <w:rsid w:val="003A59BB"/>
    <w:rsid w:val="003B1C59"/>
    <w:rsid w:val="003E51A8"/>
    <w:rsid w:val="003E6576"/>
    <w:rsid w:val="003F1E3A"/>
    <w:rsid w:val="003F2F28"/>
    <w:rsid w:val="00480BC0"/>
    <w:rsid w:val="00493ACF"/>
    <w:rsid w:val="004C1E1B"/>
    <w:rsid w:val="004C2B5B"/>
    <w:rsid w:val="004D33FA"/>
    <w:rsid w:val="004D5195"/>
    <w:rsid w:val="00513414"/>
    <w:rsid w:val="00524875"/>
    <w:rsid w:val="00546E19"/>
    <w:rsid w:val="0056255C"/>
    <w:rsid w:val="00584F6A"/>
    <w:rsid w:val="005937C9"/>
    <w:rsid w:val="005B2A2D"/>
    <w:rsid w:val="005C0B62"/>
    <w:rsid w:val="005D2FA7"/>
    <w:rsid w:val="005D6CF5"/>
    <w:rsid w:val="005E4EBA"/>
    <w:rsid w:val="00603821"/>
    <w:rsid w:val="00612F23"/>
    <w:rsid w:val="006172E0"/>
    <w:rsid w:val="0062003E"/>
    <w:rsid w:val="00642BFE"/>
    <w:rsid w:val="00644AC3"/>
    <w:rsid w:val="00653291"/>
    <w:rsid w:val="00653574"/>
    <w:rsid w:val="00662595"/>
    <w:rsid w:val="006A21FE"/>
    <w:rsid w:val="006A3089"/>
    <w:rsid w:val="006B0124"/>
    <w:rsid w:val="006C1941"/>
    <w:rsid w:val="006D5AF6"/>
    <w:rsid w:val="00723E29"/>
    <w:rsid w:val="00726830"/>
    <w:rsid w:val="00745F0B"/>
    <w:rsid w:val="00747F0E"/>
    <w:rsid w:val="00763BDC"/>
    <w:rsid w:val="0078111F"/>
    <w:rsid w:val="007876C2"/>
    <w:rsid w:val="0079692C"/>
    <w:rsid w:val="00796A3A"/>
    <w:rsid w:val="007A34A7"/>
    <w:rsid w:val="007A41F4"/>
    <w:rsid w:val="007C03D9"/>
    <w:rsid w:val="007C4321"/>
    <w:rsid w:val="007C72B3"/>
    <w:rsid w:val="007D30F0"/>
    <w:rsid w:val="007D7771"/>
    <w:rsid w:val="007F0726"/>
    <w:rsid w:val="007F4ADA"/>
    <w:rsid w:val="00820F66"/>
    <w:rsid w:val="00824BF4"/>
    <w:rsid w:val="00840221"/>
    <w:rsid w:val="00847B98"/>
    <w:rsid w:val="008556F0"/>
    <w:rsid w:val="00865D2E"/>
    <w:rsid w:val="00884B3E"/>
    <w:rsid w:val="0088548F"/>
    <w:rsid w:val="00886440"/>
    <w:rsid w:val="00890502"/>
    <w:rsid w:val="00891014"/>
    <w:rsid w:val="008C5F22"/>
    <w:rsid w:val="008D10B1"/>
    <w:rsid w:val="008E66E4"/>
    <w:rsid w:val="008F0D79"/>
    <w:rsid w:val="008F2938"/>
    <w:rsid w:val="00916BE2"/>
    <w:rsid w:val="0094227B"/>
    <w:rsid w:val="0095359B"/>
    <w:rsid w:val="00960FB7"/>
    <w:rsid w:val="00961FD5"/>
    <w:rsid w:val="00963A78"/>
    <w:rsid w:val="0097745F"/>
    <w:rsid w:val="00981F74"/>
    <w:rsid w:val="009848FF"/>
    <w:rsid w:val="009A5FDE"/>
    <w:rsid w:val="009D4E69"/>
    <w:rsid w:val="00A0614B"/>
    <w:rsid w:val="00A21822"/>
    <w:rsid w:val="00A24CF8"/>
    <w:rsid w:val="00A736CE"/>
    <w:rsid w:val="00A759FE"/>
    <w:rsid w:val="00A91214"/>
    <w:rsid w:val="00AA2485"/>
    <w:rsid w:val="00AD1F05"/>
    <w:rsid w:val="00AE6AE4"/>
    <w:rsid w:val="00AF0A6B"/>
    <w:rsid w:val="00AF3C7E"/>
    <w:rsid w:val="00AF6272"/>
    <w:rsid w:val="00B034EF"/>
    <w:rsid w:val="00B06BA4"/>
    <w:rsid w:val="00B15B1E"/>
    <w:rsid w:val="00B322E2"/>
    <w:rsid w:val="00B4121E"/>
    <w:rsid w:val="00B504EA"/>
    <w:rsid w:val="00B542DC"/>
    <w:rsid w:val="00B65C3B"/>
    <w:rsid w:val="00B803B4"/>
    <w:rsid w:val="00B932E5"/>
    <w:rsid w:val="00BE120B"/>
    <w:rsid w:val="00BE5B20"/>
    <w:rsid w:val="00BF27E8"/>
    <w:rsid w:val="00BF6B8B"/>
    <w:rsid w:val="00BF74A1"/>
    <w:rsid w:val="00C120CC"/>
    <w:rsid w:val="00C313E8"/>
    <w:rsid w:val="00C316A3"/>
    <w:rsid w:val="00C66174"/>
    <w:rsid w:val="00C76981"/>
    <w:rsid w:val="00C802E1"/>
    <w:rsid w:val="00C82782"/>
    <w:rsid w:val="00C846D5"/>
    <w:rsid w:val="00C910DA"/>
    <w:rsid w:val="00C92950"/>
    <w:rsid w:val="00CB0755"/>
    <w:rsid w:val="00CC5235"/>
    <w:rsid w:val="00CD10E2"/>
    <w:rsid w:val="00CD6FB9"/>
    <w:rsid w:val="00CE1DCD"/>
    <w:rsid w:val="00CF0761"/>
    <w:rsid w:val="00D00CDE"/>
    <w:rsid w:val="00D041FD"/>
    <w:rsid w:val="00D07C66"/>
    <w:rsid w:val="00D65938"/>
    <w:rsid w:val="00DC345F"/>
    <w:rsid w:val="00DC40C0"/>
    <w:rsid w:val="00DD116C"/>
    <w:rsid w:val="00DF1CC9"/>
    <w:rsid w:val="00E0775A"/>
    <w:rsid w:val="00E24480"/>
    <w:rsid w:val="00E40B8E"/>
    <w:rsid w:val="00E46D99"/>
    <w:rsid w:val="00E47787"/>
    <w:rsid w:val="00E543F1"/>
    <w:rsid w:val="00E5465A"/>
    <w:rsid w:val="00E65E43"/>
    <w:rsid w:val="00E66887"/>
    <w:rsid w:val="00E732CF"/>
    <w:rsid w:val="00E74696"/>
    <w:rsid w:val="00E75979"/>
    <w:rsid w:val="00E866E9"/>
    <w:rsid w:val="00EC0FDC"/>
    <w:rsid w:val="00EC5036"/>
    <w:rsid w:val="00ED14B7"/>
    <w:rsid w:val="00F06C22"/>
    <w:rsid w:val="00F06DD4"/>
    <w:rsid w:val="00F357BF"/>
    <w:rsid w:val="00F6302C"/>
    <w:rsid w:val="00F653E1"/>
    <w:rsid w:val="00F743F8"/>
    <w:rsid w:val="00FA040C"/>
    <w:rsid w:val="00FA3B9F"/>
    <w:rsid w:val="00FA4656"/>
    <w:rsid w:val="00FA4FEA"/>
    <w:rsid w:val="00FC0792"/>
    <w:rsid w:val="00FC0B21"/>
    <w:rsid w:val="00FC50B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6BA46"/>
  <w15:chartTrackingRefBased/>
  <w15:docId w15:val="{1966DB3E-6F0E-46C6-A532-4668D9C5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2z1">
    <w:name w:val="WW8Num2z1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rFonts w:ascii="Symbol" w:hAnsi="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StarSymbol"/>
      <w:sz w:val="18"/>
      <w:szCs w:val="18"/>
    </w:rPr>
  </w:style>
  <w:style w:type="character" w:customStyle="1" w:styleId="WW8Num6z1">
    <w:name w:val="WW8Num6z1"/>
    <w:rPr>
      <w:rFonts w:ascii="Symbol" w:hAnsi="Symbol" w:cs="StarSymbol"/>
      <w:sz w:val="18"/>
      <w:szCs w:val="18"/>
    </w:rPr>
  </w:style>
  <w:style w:type="character" w:customStyle="1" w:styleId="WW8Num7z0">
    <w:name w:val="WW8Num7z0"/>
    <w:rPr>
      <w:rFonts w:ascii="Wingdings" w:hAnsi="Wingdings" w:cs="StarSymbol"/>
      <w:sz w:val="18"/>
      <w:szCs w:val="18"/>
    </w:rPr>
  </w:style>
  <w:style w:type="character" w:customStyle="1" w:styleId="WW8Num7z1">
    <w:name w:val="WW8Num7z1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Standardnpsmoodstavce1">
    <w:name w:val="Standardní písmo odstavce1"/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semiHidden/>
    <w:pPr>
      <w:spacing w:after="120"/>
    </w:p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Default">
    <w:name w:val="Default"/>
    <w:basedOn w:val="Normln"/>
    <w:pPr>
      <w:autoSpaceDE w:val="0"/>
    </w:pPr>
    <w:rPr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F234D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FF234D"/>
    <w:rPr>
      <w:lang w:eastAsia="ar-SA"/>
    </w:rPr>
  </w:style>
  <w:style w:type="paragraph" w:styleId="Zpat">
    <w:name w:val="footer"/>
    <w:basedOn w:val="Normln"/>
    <w:link w:val="ZpatChar"/>
    <w:uiPriority w:val="99"/>
    <w:unhideWhenUsed/>
    <w:rsid w:val="00FF234D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FF234D"/>
    <w:rPr>
      <w:lang w:eastAsia="ar-SA"/>
    </w:rPr>
  </w:style>
  <w:style w:type="character" w:customStyle="1" w:styleId="Nadpis1Char">
    <w:name w:val="Nadpis 1 Char"/>
    <w:link w:val="Nadpis1"/>
    <w:rsid w:val="00CB0755"/>
    <w:rPr>
      <w:b/>
      <w:sz w:val="28"/>
      <w:lang w:eastAsia="ar-SA"/>
    </w:rPr>
  </w:style>
  <w:style w:type="character" w:customStyle="1" w:styleId="Nadpis2Char">
    <w:name w:val="Nadpis 2 Char"/>
    <w:link w:val="Nadpis2"/>
    <w:rsid w:val="00CB0755"/>
    <w:rPr>
      <w:b/>
      <w:sz w:val="24"/>
      <w:lang w:eastAsia="ar-SA"/>
    </w:rPr>
  </w:style>
  <w:style w:type="character" w:customStyle="1" w:styleId="ZkladntextChar">
    <w:name w:val="Základní text Char"/>
    <w:link w:val="Zkladntext"/>
    <w:semiHidden/>
    <w:rsid w:val="00CB0755"/>
    <w:rPr>
      <w:lang w:eastAsia="ar-SA"/>
    </w:rPr>
  </w:style>
  <w:style w:type="paragraph" w:styleId="Odstavecseseznamem">
    <w:name w:val="List Paragraph"/>
    <w:basedOn w:val="Normln"/>
    <w:uiPriority w:val="34"/>
    <w:qFormat/>
    <w:rsid w:val="00B803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08B27-37CE-41B5-9F79-26DC6D75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1246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oblast: </vt:lpstr>
    </vt:vector>
  </TitlesOfParts>
  <Company>ZS Na Balabence 800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oblast: </dc:title>
  <dc:subject/>
  <dc:creator>Uživatel</dc:creator>
  <cp:keywords/>
  <cp:lastModifiedBy>Barbora Muselová</cp:lastModifiedBy>
  <cp:revision>90</cp:revision>
  <cp:lastPrinted>2015-07-07T10:13:00Z</cp:lastPrinted>
  <dcterms:created xsi:type="dcterms:W3CDTF">2025-07-19T16:44:00Z</dcterms:created>
  <dcterms:modified xsi:type="dcterms:W3CDTF">2025-10-13T06:37:00Z</dcterms:modified>
</cp:coreProperties>
</file>